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56E7" w:rsidRDefault="00B17C68" w:rsidP="005856E7">
      <w:pPr>
        <w:shd w:val="clear" w:color="auto" w:fill="FFFFFF"/>
        <w:autoSpaceDE w:val="0"/>
        <w:autoSpaceDN w:val="0"/>
        <w:adjustRightInd w:val="0"/>
        <w:spacing w:after="0" w:line="240" w:lineRule="auto"/>
        <w:ind w:left="1416"/>
        <w:jc w:val="center"/>
        <w:rPr>
          <w:rFonts w:ascii="Times New Roman" w:eastAsia="Calibri" w:hAnsi="Times New Roman" w:cs="Times New Roman"/>
          <w:b/>
          <w:color w:val="000000"/>
          <w:sz w:val="28"/>
          <w:szCs w:val="28"/>
        </w:rPr>
      </w:pPr>
      <w:r>
        <w:rPr>
          <w:noProof/>
          <w:lang w:eastAsia="ru-RU"/>
        </w:rPr>
        <w:drawing>
          <wp:inline distT="0" distB="0" distL="0" distR="0">
            <wp:extent cx="8731250" cy="6119813"/>
            <wp:effectExtent l="0" t="0" r="0" b="0"/>
            <wp:docPr id="1" name="Рисунок 1" descr="C:\Users\indir\AppData\Local\Microsoft\Windows\INetCache\Content.Word\CCI17022022_00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ndir\AppData\Local\Microsoft\Windows\INetCache\Content.Word\CCI17022022_0004.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731250" cy="6119813"/>
                    </a:xfrm>
                    <a:prstGeom prst="rect">
                      <a:avLst/>
                    </a:prstGeom>
                    <a:noFill/>
                    <a:ln>
                      <a:noFill/>
                    </a:ln>
                  </pic:spPr>
                </pic:pic>
              </a:graphicData>
            </a:graphic>
          </wp:inline>
        </w:drawing>
      </w:r>
    </w:p>
    <w:p w:rsidR="005856E7" w:rsidRDefault="005856E7" w:rsidP="005856E7">
      <w:pPr>
        <w:shd w:val="clear" w:color="auto" w:fill="FFFFFF"/>
        <w:autoSpaceDE w:val="0"/>
        <w:autoSpaceDN w:val="0"/>
        <w:adjustRightInd w:val="0"/>
        <w:spacing w:after="0" w:line="240" w:lineRule="auto"/>
        <w:ind w:left="1416"/>
        <w:jc w:val="center"/>
        <w:rPr>
          <w:rFonts w:ascii="Times New Roman" w:eastAsia="Calibri" w:hAnsi="Times New Roman" w:cs="Times New Roman"/>
          <w:b/>
          <w:color w:val="000000"/>
          <w:sz w:val="28"/>
          <w:szCs w:val="28"/>
        </w:rPr>
      </w:pPr>
    </w:p>
    <w:p w:rsidR="003F2A90" w:rsidRPr="003F2A90" w:rsidRDefault="003F2A90" w:rsidP="003F2A90">
      <w:pPr>
        <w:spacing w:after="0" w:line="240" w:lineRule="auto"/>
        <w:jc w:val="both"/>
        <w:rPr>
          <w:rFonts w:ascii="Times New Roman" w:eastAsia="Times New Roman" w:hAnsi="Times New Roman" w:cs="Times New Roman"/>
          <w:b/>
          <w:sz w:val="24"/>
          <w:szCs w:val="24"/>
          <w:lang w:eastAsia="ru-RU"/>
        </w:rPr>
      </w:pPr>
    </w:p>
    <w:p w:rsidR="003F2A90" w:rsidRPr="003F2A90" w:rsidRDefault="003F2A90" w:rsidP="003F2A90">
      <w:pPr>
        <w:spacing w:after="0" w:line="240" w:lineRule="auto"/>
        <w:jc w:val="both"/>
        <w:rPr>
          <w:rFonts w:ascii="Times New Roman" w:eastAsia="Times New Roman" w:hAnsi="Times New Roman" w:cs="Times New Roman"/>
          <w:b/>
          <w:sz w:val="24"/>
          <w:szCs w:val="24"/>
          <w:lang w:eastAsia="ru-RU"/>
        </w:rPr>
      </w:pPr>
    </w:p>
    <w:p w:rsidR="003F2A90" w:rsidRPr="003F2A90" w:rsidRDefault="003F2A90" w:rsidP="003F2A90">
      <w:pPr>
        <w:widowControl w:val="0"/>
        <w:overflowPunct w:val="0"/>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3F2A90">
        <w:rPr>
          <w:rFonts w:ascii="Times New Roman" w:eastAsia="Times New Roman" w:hAnsi="Times New Roman" w:cs="Times New Roman"/>
          <w:b/>
          <w:sz w:val="28"/>
          <w:szCs w:val="28"/>
          <w:lang w:eastAsia="ru-RU"/>
        </w:rPr>
        <w:t>Планируемые результаты освоения курса</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Программа обеспечивает достижение учениками определенных личностных, метапредметных и предметных результатов.</w:t>
      </w:r>
    </w:p>
    <w:p w:rsidR="003F2A90" w:rsidRPr="003F2A90" w:rsidRDefault="003F2A90" w:rsidP="003F2A90">
      <w:pPr>
        <w:spacing w:after="0" w:line="240" w:lineRule="auto"/>
        <w:jc w:val="both"/>
        <w:rPr>
          <w:rFonts w:ascii="Times New Roman" w:eastAsia="Times New Roman" w:hAnsi="Times New Roman" w:cs="Times New Roman"/>
          <w:b/>
          <w:sz w:val="24"/>
          <w:szCs w:val="24"/>
          <w:lang w:eastAsia="ru-RU"/>
        </w:rPr>
      </w:pPr>
      <w:r w:rsidRPr="003F2A90">
        <w:rPr>
          <w:rFonts w:ascii="Times New Roman" w:eastAsia="Times New Roman" w:hAnsi="Times New Roman" w:cs="Times New Roman"/>
          <w:b/>
          <w:sz w:val="24"/>
          <w:szCs w:val="24"/>
          <w:lang w:eastAsia="ru-RU"/>
        </w:rPr>
        <w:t xml:space="preserve">      Личностные: </w:t>
      </w:r>
    </w:p>
    <w:p w:rsidR="003F2A90" w:rsidRPr="003F2A90" w:rsidRDefault="003F2A90" w:rsidP="003F2A90">
      <w:pPr>
        <w:spacing w:after="0" w:line="240" w:lineRule="auto"/>
        <w:jc w:val="both"/>
        <w:rPr>
          <w:rFonts w:ascii="Times New Roman" w:eastAsia="Times New Roman" w:hAnsi="Times New Roman" w:cs="Times New Roman"/>
          <w:b/>
          <w:sz w:val="24"/>
          <w:szCs w:val="24"/>
          <w:lang w:eastAsia="ru-RU"/>
        </w:rPr>
      </w:pPr>
      <w:r w:rsidRPr="003F2A90">
        <w:rPr>
          <w:rFonts w:ascii="Times New Roman" w:eastAsia="Times New Roman" w:hAnsi="Times New Roman" w:cs="Times New Roman"/>
          <w:b/>
          <w:sz w:val="24"/>
          <w:szCs w:val="24"/>
          <w:lang w:eastAsia="ru-RU"/>
        </w:rPr>
        <w:t xml:space="preserve">У учащегося будут сформированы: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навыки в проведении самоконтроля и самооценки результатов своей учебной деятельности;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основы мотивации учебной деятельности и личностного смысла изучения математики, интерес, переходящий в потребность к расширению знаний, к применению поисковых и творческих подходов к выполнению заданий и пр., предложенных в учебнике или учителем;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положительное отношение к урокам математики, к учёбе, к школе;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понимание значения математических знаний в собственной жизни;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понимание значения математики в жизни и деятельности человека;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восприятие критериев оценки учебной деятельности и понимание учительских оценок успешности учебной деятельности;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умение самостоятельно выполнять определённые учителем виды работ (деятельности), понимая личную ответственность за результат;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правила общения, навыки сотрудничества в учебной деятельности;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начальные представления об основах гражданской идентичности (через систему определённых заданий и упражнений);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уважение и принятие семейных ценностей, понимание необходимости бережного отношения к природе, к своему здоровью и здоровью других людей.</w:t>
      </w:r>
    </w:p>
    <w:p w:rsidR="003F2A90" w:rsidRPr="003F2A90" w:rsidRDefault="003F2A90" w:rsidP="003F2A90">
      <w:pPr>
        <w:spacing w:after="0" w:line="240" w:lineRule="auto"/>
        <w:jc w:val="both"/>
        <w:rPr>
          <w:rFonts w:ascii="Times New Roman" w:eastAsia="Times New Roman" w:hAnsi="Times New Roman" w:cs="Times New Roman"/>
          <w:b/>
          <w:sz w:val="24"/>
          <w:szCs w:val="24"/>
          <w:lang w:eastAsia="ru-RU"/>
        </w:rPr>
      </w:pPr>
      <w:r w:rsidRPr="003F2A90">
        <w:rPr>
          <w:rFonts w:ascii="Times New Roman" w:eastAsia="Times New Roman" w:hAnsi="Times New Roman" w:cs="Times New Roman"/>
          <w:b/>
          <w:sz w:val="24"/>
          <w:szCs w:val="24"/>
          <w:lang w:eastAsia="ru-RU"/>
        </w:rPr>
        <w:t xml:space="preserve">Учащийся получит возможность для формирования: </w:t>
      </w:r>
    </w:p>
    <w:p w:rsidR="003F2A90" w:rsidRPr="003F2A90" w:rsidRDefault="003F2A90" w:rsidP="003F2A90">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начальных представлений об универсальности математических способов познания окружающего мира; </w:t>
      </w:r>
    </w:p>
    <w:p w:rsidR="003F2A90" w:rsidRPr="003F2A90" w:rsidRDefault="003F2A90" w:rsidP="003F2A90">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понимания важности математических знаний в жизни человека, при изучении других школьных дисциплин; </w:t>
      </w:r>
    </w:p>
    <w:p w:rsidR="003F2A90" w:rsidRPr="003F2A90" w:rsidRDefault="003F2A90" w:rsidP="003F2A90">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навыков проведения самоконтроля и адекватной самооценки результатов своей учебной деятельности; </w:t>
      </w:r>
    </w:p>
    <w:p w:rsidR="003F2A90" w:rsidRPr="003F2A90" w:rsidRDefault="003F2A90" w:rsidP="003F2A90">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интереса к изучению учебного предмета «Математика»: количественных и пространственных отношений, зависимостей между объектами, процессами и явлениями окружающего мира и способами их описания на языке математики, к освоению математических способов решения познавательных задач.</w:t>
      </w:r>
    </w:p>
    <w:p w:rsidR="003F2A90" w:rsidRPr="003F2A90" w:rsidRDefault="003F2A90" w:rsidP="003F2A90">
      <w:pPr>
        <w:spacing w:after="0" w:line="240" w:lineRule="auto"/>
        <w:jc w:val="both"/>
        <w:rPr>
          <w:rFonts w:ascii="Times New Roman" w:eastAsia="Times New Roman" w:hAnsi="Times New Roman" w:cs="Times New Roman"/>
          <w:b/>
          <w:sz w:val="24"/>
          <w:szCs w:val="24"/>
          <w:lang w:eastAsia="ru-RU"/>
        </w:rPr>
      </w:pPr>
      <w:r w:rsidRPr="003F2A90">
        <w:rPr>
          <w:rFonts w:ascii="Times New Roman" w:eastAsia="Times New Roman" w:hAnsi="Times New Roman" w:cs="Times New Roman"/>
          <w:sz w:val="24"/>
          <w:szCs w:val="24"/>
          <w:lang w:eastAsia="ru-RU"/>
        </w:rPr>
        <w:t xml:space="preserve">      </w:t>
      </w:r>
      <w:r w:rsidRPr="003F2A90">
        <w:rPr>
          <w:rFonts w:ascii="Times New Roman" w:eastAsia="Times New Roman" w:hAnsi="Times New Roman" w:cs="Times New Roman"/>
          <w:b/>
          <w:sz w:val="24"/>
          <w:szCs w:val="24"/>
          <w:lang w:eastAsia="ru-RU"/>
        </w:rPr>
        <w:t>Метапредметные:</w:t>
      </w:r>
    </w:p>
    <w:p w:rsidR="003F2A90" w:rsidRPr="003F2A90" w:rsidRDefault="003F2A90" w:rsidP="003F2A90">
      <w:pPr>
        <w:spacing w:after="0" w:line="240" w:lineRule="auto"/>
        <w:jc w:val="both"/>
        <w:rPr>
          <w:rFonts w:ascii="Times New Roman" w:eastAsia="Times New Roman" w:hAnsi="Times New Roman" w:cs="Times New Roman"/>
          <w:b/>
          <w:sz w:val="24"/>
          <w:szCs w:val="24"/>
          <w:lang w:eastAsia="ru-RU"/>
        </w:rPr>
      </w:pPr>
      <w:r w:rsidRPr="003F2A90">
        <w:rPr>
          <w:rFonts w:ascii="Times New Roman" w:eastAsia="Times New Roman" w:hAnsi="Times New Roman" w:cs="Times New Roman"/>
          <w:b/>
          <w:sz w:val="24"/>
          <w:szCs w:val="24"/>
          <w:lang w:eastAsia="ru-RU"/>
        </w:rPr>
        <w:t xml:space="preserve">Регулятивные УУД: </w:t>
      </w:r>
    </w:p>
    <w:p w:rsidR="003F2A90" w:rsidRPr="003F2A90" w:rsidRDefault="003F2A90" w:rsidP="003F2A90">
      <w:pPr>
        <w:spacing w:after="0" w:line="240" w:lineRule="auto"/>
        <w:jc w:val="both"/>
        <w:rPr>
          <w:rFonts w:ascii="Times New Roman" w:eastAsia="Times New Roman" w:hAnsi="Times New Roman" w:cs="Times New Roman"/>
          <w:b/>
          <w:sz w:val="24"/>
          <w:szCs w:val="24"/>
          <w:lang w:eastAsia="ru-RU"/>
        </w:rPr>
      </w:pPr>
      <w:r w:rsidRPr="003F2A90">
        <w:rPr>
          <w:rFonts w:ascii="Times New Roman" w:eastAsia="Times New Roman" w:hAnsi="Times New Roman" w:cs="Times New Roman"/>
          <w:b/>
          <w:sz w:val="24"/>
          <w:szCs w:val="24"/>
          <w:lang w:eastAsia="ru-RU"/>
        </w:rPr>
        <w:t>Учащийся научится:</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 понимать, принимать и сохранять различные учебные задачи; осуществлять поиск средств для достижения учебной задачи;</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 находить способ решения учебной задачи и выполнять учебные действия в устной и письменной форме, использовать математические термины, символы и знаки;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планировать свои действия в соответствии с поставленной учебной задачей для её решения;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lastRenderedPageBreak/>
        <w:t xml:space="preserve">- проводить пошаговый контроль под руководством учителя, а в некоторых случаях самостоятельно; </w:t>
      </w:r>
    </w:p>
    <w:p w:rsidR="003F2A90" w:rsidRPr="003F2A90" w:rsidRDefault="003F2A90" w:rsidP="003F2A90">
      <w:pPr>
        <w:spacing w:after="0" w:line="240" w:lineRule="auto"/>
        <w:jc w:val="both"/>
        <w:rPr>
          <w:rFonts w:ascii="Times New Roman" w:eastAsia="Times New Roman" w:hAnsi="Times New Roman" w:cs="Times New Roman"/>
          <w:b/>
          <w:sz w:val="24"/>
          <w:szCs w:val="24"/>
          <w:lang w:eastAsia="ru-RU"/>
        </w:rPr>
      </w:pPr>
      <w:r w:rsidRPr="003F2A90">
        <w:rPr>
          <w:rFonts w:ascii="Times New Roman" w:eastAsia="Times New Roman" w:hAnsi="Times New Roman" w:cs="Times New Roman"/>
          <w:sz w:val="24"/>
          <w:szCs w:val="24"/>
          <w:lang w:eastAsia="ru-RU"/>
        </w:rPr>
        <w:t>- выполнять самоконтроль и самооценку результатов своей учебной деятельности на уроке и по результатам изучения отдельных тем.</w:t>
      </w:r>
    </w:p>
    <w:p w:rsidR="003F2A90" w:rsidRPr="003F2A90" w:rsidRDefault="003F2A90" w:rsidP="003F2A90">
      <w:pPr>
        <w:widowControl w:val="0"/>
        <w:overflowPunct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3F2A90">
        <w:rPr>
          <w:rFonts w:ascii="Times New Roman" w:eastAsia="Times New Roman" w:hAnsi="Times New Roman" w:cs="Times New Roman"/>
          <w:b/>
          <w:sz w:val="24"/>
          <w:szCs w:val="24"/>
          <w:lang w:eastAsia="ru-RU"/>
        </w:rPr>
        <w:t xml:space="preserve">Учащийся получит возможность научиться: </w:t>
      </w:r>
    </w:p>
    <w:p w:rsidR="003F2A90" w:rsidRPr="003F2A90" w:rsidRDefault="003F2A90" w:rsidP="003F2A90">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самостоятельно планировать и контролировать учебные действия в соответствии с поставленной целью; находить способ решения учебной задачи; </w:t>
      </w:r>
    </w:p>
    <w:p w:rsidR="003F2A90" w:rsidRPr="003F2A90" w:rsidRDefault="003F2A90" w:rsidP="003F2A90">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адекватно проводить самооценку результатов своей учебной деятельности, понимать причины неуспеха на том или ином этапе; </w:t>
      </w:r>
    </w:p>
    <w:p w:rsidR="003F2A90" w:rsidRPr="003F2A90" w:rsidRDefault="003F2A90" w:rsidP="003F2A90">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самостоятельно делать несложные выводы о математических объектах и их свойствах; </w:t>
      </w:r>
    </w:p>
    <w:p w:rsidR="003F2A90" w:rsidRPr="003F2A90" w:rsidRDefault="003F2A90" w:rsidP="003F2A90">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контролировать свои действия и соотносить их с поставленными целями и действиями других участников, работающих в паре, в группе.</w:t>
      </w:r>
    </w:p>
    <w:p w:rsidR="003F2A90" w:rsidRPr="003F2A90" w:rsidRDefault="003F2A90" w:rsidP="003F2A90">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b/>
          <w:sz w:val="24"/>
          <w:szCs w:val="24"/>
          <w:lang w:eastAsia="ru-RU"/>
        </w:rPr>
        <w:t>Познавательные УУД:</w:t>
      </w:r>
    </w:p>
    <w:p w:rsidR="003F2A90" w:rsidRPr="003F2A90" w:rsidRDefault="003F2A90" w:rsidP="003F2A90">
      <w:pPr>
        <w:widowControl w:val="0"/>
        <w:overflowPunct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3F2A90">
        <w:rPr>
          <w:rFonts w:ascii="Times New Roman" w:eastAsia="Times New Roman" w:hAnsi="Times New Roman" w:cs="Times New Roman"/>
          <w:b/>
          <w:sz w:val="24"/>
          <w:szCs w:val="24"/>
          <w:lang w:eastAsia="ru-RU"/>
        </w:rPr>
        <w:t xml:space="preserve">Учащийся научится: </w:t>
      </w:r>
    </w:p>
    <w:p w:rsidR="003F2A90" w:rsidRPr="003F2A90" w:rsidRDefault="003F2A90" w:rsidP="003F2A90">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устанавливать математические отношения между объектами, взаимосвязи в явлениях и процессах и представлять информацию в знаково-символической и графической форме, строить модели, отражающие различные отношения между объектами; </w:t>
      </w:r>
    </w:p>
    <w:p w:rsidR="003F2A90" w:rsidRPr="003F2A90" w:rsidRDefault="003F2A90" w:rsidP="003F2A90">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проводить сравнение по одному или нескольким признакам и на этой основе делать выводы; </w:t>
      </w:r>
    </w:p>
    <w:p w:rsidR="003F2A90" w:rsidRPr="003F2A90" w:rsidRDefault="003F2A90" w:rsidP="003F2A90">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устанавливать закономерность следования объектов (чисел, числовых выражений, равенств, геометрических фигур и др.) и определять недостающие в ней элементы; </w:t>
      </w:r>
    </w:p>
    <w:p w:rsidR="003F2A90" w:rsidRPr="003F2A90" w:rsidRDefault="003F2A90" w:rsidP="003F2A90">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выполнять классификацию по нескольким предложенным или самостоятельно найденным основаниям; </w:t>
      </w:r>
    </w:p>
    <w:p w:rsidR="003F2A90" w:rsidRPr="003F2A90" w:rsidRDefault="003F2A90" w:rsidP="003F2A90">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делать выводы по аналогии и проверять эти выводы;</w:t>
      </w:r>
    </w:p>
    <w:p w:rsidR="003F2A90" w:rsidRPr="003F2A90" w:rsidRDefault="003F2A90" w:rsidP="003F2A90">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проводить несложные обобщения и использовать математические знания в расширенной области применения; </w:t>
      </w:r>
    </w:p>
    <w:p w:rsidR="003F2A90" w:rsidRPr="003F2A90" w:rsidRDefault="003F2A90" w:rsidP="003F2A90">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понимать базовые межпредметные понятия (число, величина, геометрическая фигура); </w:t>
      </w:r>
    </w:p>
    <w:p w:rsidR="003F2A90" w:rsidRPr="003F2A90" w:rsidRDefault="003F2A90" w:rsidP="003F2A90">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фиксировать математические отношения между объектами и группами объектов в знаково-символической форме (на моделях); </w:t>
      </w:r>
    </w:p>
    <w:p w:rsidR="003F2A90" w:rsidRPr="003F2A90" w:rsidRDefault="003F2A90" w:rsidP="003F2A90">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полнее использовать свои творческие возможности; </w:t>
      </w:r>
    </w:p>
    <w:p w:rsidR="003F2A90" w:rsidRPr="003F2A90" w:rsidRDefault="003F2A90" w:rsidP="003F2A90">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смысловому чтению текстов математического содержания (общие умения) в соответствии с поставленными целями и задачами; </w:t>
      </w:r>
    </w:p>
    <w:p w:rsidR="003F2A90" w:rsidRPr="003F2A90" w:rsidRDefault="003F2A90" w:rsidP="003F2A90">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самостоятельно осуществлять расширенный поиск необходимой информации в учебнике, в справочнике и в других источниках; </w:t>
      </w:r>
    </w:p>
    <w:p w:rsidR="003F2A90" w:rsidRPr="003F2A90" w:rsidRDefault="003F2A90" w:rsidP="003F2A90">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осуществлять расширенный поиск информации и представлять информацию в предложенной форме.</w:t>
      </w:r>
    </w:p>
    <w:p w:rsidR="003F2A90" w:rsidRPr="003F2A90" w:rsidRDefault="003F2A90" w:rsidP="003F2A90">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b/>
          <w:sz w:val="24"/>
          <w:szCs w:val="24"/>
          <w:lang w:eastAsia="ru-RU"/>
        </w:rPr>
        <w:t xml:space="preserve">Учащийся получит возможность научиться: </w:t>
      </w:r>
    </w:p>
    <w:p w:rsidR="003F2A90" w:rsidRPr="003F2A90" w:rsidRDefault="003F2A90" w:rsidP="003F2A90">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самостоятельно находить необходимую информацию и использовать знаково-символические средства для её представления, для построения моделей изучаемых объектов и процессов; </w:t>
      </w:r>
    </w:p>
    <w:p w:rsidR="003F2A90" w:rsidRPr="003F2A90" w:rsidRDefault="003F2A90" w:rsidP="003F2A90">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осуществлять поиск и выделять необходимую информацию для выполнения учебных и поисково-творческих заданий.</w:t>
      </w:r>
    </w:p>
    <w:p w:rsidR="003F2A90" w:rsidRPr="003F2A90" w:rsidRDefault="003F2A90" w:rsidP="003F2A90">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b/>
          <w:sz w:val="24"/>
          <w:szCs w:val="24"/>
          <w:lang w:eastAsia="ru-RU"/>
        </w:rPr>
        <w:t xml:space="preserve">Коммуникативные УУД: </w:t>
      </w:r>
    </w:p>
    <w:p w:rsidR="003F2A90" w:rsidRPr="003F2A90" w:rsidRDefault="003F2A90" w:rsidP="003F2A90">
      <w:pPr>
        <w:widowControl w:val="0"/>
        <w:overflowPunct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3F2A90">
        <w:rPr>
          <w:rFonts w:ascii="Times New Roman" w:eastAsia="Times New Roman" w:hAnsi="Times New Roman" w:cs="Times New Roman"/>
          <w:b/>
          <w:sz w:val="24"/>
          <w:szCs w:val="24"/>
          <w:lang w:eastAsia="ru-RU"/>
        </w:rPr>
        <w:t xml:space="preserve">Учащийся научится: </w:t>
      </w:r>
    </w:p>
    <w:p w:rsidR="003F2A90" w:rsidRPr="003F2A90" w:rsidRDefault="003F2A90" w:rsidP="003F2A90">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строить речевое высказывание в устной форме, использовать математическую терминологию; </w:t>
      </w:r>
    </w:p>
    <w:p w:rsidR="003F2A90" w:rsidRPr="003F2A90" w:rsidRDefault="003F2A90" w:rsidP="003F2A90">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понимать различные позиции в подходе к решению учебной задачи, задавать вопросы для их уточнения, чётко и аргументированно </w:t>
      </w:r>
      <w:r w:rsidRPr="003F2A90">
        <w:rPr>
          <w:rFonts w:ascii="Times New Roman" w:eastAsia="Times New Roman" w:hAnsi="Times New Roman" w:cs="Times New Roman"/>
          <w:sz w:val="24"/>
          <w:szCs w:val="24"/>
          <w:lang w:eastAsia="ru-RU"/>
        </w:rPr>
        <w:lastRenderedPageBreak/>
        <w:t xml:space="preserve">высказывать свои оценки и предложения; </w:t>
      </w:r>
    </w:p>
    <w:p w:rsidR="003F2A90" w:rsidRPr="003F2A90" w:rsidRDefault="003F2A90" w:rsidP="003F2A90">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принимать активное участие в работе в паре и в группе, использовать умение вести диалог, речевые коммуникативные средства; </w:t>
      </w:r>
    </w:p>
    <w:p w:rsidR="003F2A90" w:rsidRPr="003F2A90" w:rsidRDefault="003F2A90" w:rsidP="003F2A90">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принимать участие в обсуждении математических фактов, стратегии успешной математической игры, высказывать свою позицию; </w:t>
      </w:r>
    </w:p>
    <w:p w:rsidR="003F2A90" w:rsidRPr="003F2A90" w:rsidRDefault="003F2A90" w:rsidP="003F2A90">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знать и применять правила общения, осваивать навыки сотрудничества в учебной деятельности; </w:t>
      </w:r>
    </w:p>
    <w:p w:rsidR="003F2A90" w:rsidRPr="003F2A90" w:rsidRDefault="003F2A90" w:rsidP="003F2A90">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контролировать свои действия при работе в группе и осознавать важность своевременного и качественного выполнения взятого на себя обязательства для общего дела.</w:t>
      </w:r>
    </w:p>
    <w:p w:rsidR="003F2A90" w:rsidRPr="003F2A90" w:rsidRDefault="003F2A90" w:rsidP="003F2A90">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b/>
          <w:sz w:val="24"/>
          <w:szCs w:val="24"/>
          <w:lang w:eastAsia="ru-RU"/>
        </w:rPr>
        <w:t xml:space="preserve">Учащийся получит возможность научиться: </w:t>
      </w:r>
    </w:p>
    <w:p w:rsidR="003F2A90" w:rsidRPr="003F2A90" w:rsidRDefault="003F2A90" w:rsidP="003F2A90">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использовать речевые средства и средства информационных и коммуникационных технологий при работе в паре, в группе в ходе решения учебно-познавательных задач, во время участия в проектной деятельности; </w:t>
      </w:r>
    </w:p>
    <w:p w:rsidR="003F2A90" w:rsidRPr="003F2A90" w:rsidRDefault="003F2A90" w:rsidP="003F2A90">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согласовывать свою позицию с позицией участников по работе в группе, в паре, признавать возможность существования различных точек зрения, корректно отстаивать свою позицию; </w:t>
      </w:r>
    </w:p>
    <w:p w:rsidR="003F2A90" w:rsidRPr="003F2A90" w:rsidRDefault="003F2A90" w:rsidP="003F2A90">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контролировать свои действия и соотносить их с поставленными целями и действиями других участников, работающих в паре, в группе; </w:t>
      </w:r>
    </w:p>
    <w:p w:rsidR="003F2A90" w:rsidRPr="003F2A90" w:rsidRDefault="003F2A90" w:rsidP="003F2A90">
      <w:pPr>
        <w:widowControl w:val="0"/>
        <w:overflowPunct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конструктивно разрешать конфликты посредством учёта интересов сторон.</w:t>
      </w:r>
    </w:p>
    <w:p w:rsidR="003F2A90" w:rsidRPr="003F2A90" w:rsidRDefault="003F2A90" w:rsidP="003F2A90">
      <w:pPr>
        <w:spacing w:after="0" w:line="240" w:lineRule="auto"/>
        <w:jc w:val="both"/>
        <w:rPr>
          <w:rFonts w:ascii="Times New Roman" w:eastAsia="Times New Roman" w:hAnsi="Times New Roman" w:cs="Times New Roman"/>
          <w:b/>
          <w:sz w:val="24"/>
          <w:szCs w:val="24"/>
          <w:lang w:eastAsia="ru-RU"/>
        </w:rPr>
      </w:pPr>
      <w:r w:rsidRPr="003F2A90">
        <w:rPr>
          <w:rFonts w:ascii="Times New Roman" w:eastAsia="Times New Roman" w:hAnsi="Times New Roman" w:cs="Times New Roman"/>
          <w:b/>
          <w:sz w:val="24"/>
          <w:szCs w:val="24"/>
          <w:lang w:eastAsia="ru-RU"/>
        </w:rPr>
        <w:t xml:space="preserve">      Предметные:</w:t>
      </w:r>
    </w:p>
    <w:p w:rsidR="003F2A90" w:rsidRPr="003F2A90" w:rsidRDefault="003F2A90" w:rsidP="003F2A90">
      <w:pPr>
        <w:spacing w:after="0" w:line="240" w:lineRule="auto"/>
        <w:jc w:val="both"/>
        <w:rPr>
          <w:rFonts w:ascii="Times New Roman" w:eastAsia="Times New Roman" w:hAnsi="Times New Roman" w:cs="Times New Roman"/>
          <w:b/>
          <w:sz w:val="24"/>
          <w:szCs w:val="24"/>
          <w:lang w:eastAsia="ru-RU"/>
        </w:rPr>
      </w:pPr>
      <w:r w:rsidRPr="003F2A90">
        <w:rPr>
          <w:rFonts w:ascii="Times New Roman" w:eastAsia="Times New Roman" w:hAnsi="Times New Roman" w:cs="Times New Roman"/>
          <w:b/>
          <w:sz w:val="24"/>
          <w:szCs w:val="24"/>
          <w:lang w:eastAsia="ru-RU"/>
        </w:rPr>
        <w:t>Числа и величины</w:t>
      </w:r>
    </w:p>
    <w:p w:rsidR="003F2A90" w:rsidRPr="003F2A90" w:rsidRDefault="003F2A90" w:rsidP="003F2A90">
      <w:pPr>
        <w:spacing w:after="0" w:line="240" w:lineRule="auto"/>
        <w:jc w:val="both"/>
        <w:rPr>
          <w:rFonts w:ascii="Times New Roman" w:eastAsia="Times New Roman" w:hAnsi="Times New Roman" w:cs="Times New Roman"/>
          <w:b/>
          <w:sz w:val="24"/>
          <w:szCs w:val="24"/>
          <w:lang w:eastAsia="ru-RU"/>
        </w:rPr>
      </w:pPr>
      <w:r w:rsidRPr="003F2A90">
        <w:rPr>
          <w:rFonts w:ascii="Times New Roman" w:eastAsia="Times New Roman" w:hAnsi="Times New Roman" w:cs="Times New Roman"/>
          <w:b/>
          <w:sz w:val="24"/>
          <w:szCs w:val="24"/>
          <w:lang w:eastAsia="ru-RU"/>
        </w:rPr>
        <w:t xml:space="preserve">Учащийся научится: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образовывать, называть, читать, записывать числа от 0 до 1000;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сравнивать трёхзначные числа и записывать результат сравнения, упорядочивать заданные числа, заменять трёхзначное число суммой разрядных слагаемых, заменять мелкие единицы счёта крупными и наоборот;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устанавливать закономерность — правило, по которому составлена числовая последовательность (увеличение/уменьшение числа на несколько единиц, увеличение/уменьшение числа в несколько раз); продолжать её или восстанавливать пропущенные в ней числа;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группировать числа по заданному или самостоятельно установленному одному или нескольким признакам;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читать, записывать и сравнивать значения величины площади, используя изученные единицы этой величины (квадратный сантиметр, квадратный дециметр, квадратный метр) и соотношения между ними: 1 дм</w:t>
      </w:r>
      <w:r w:rsidRPr="003F2A90">
        <w:rPr>
          <w:rFonts w:ascii="Times New Roman" w:eastAsia="Times New Roman" w:hAnsi="Times New Roman" w:cs="Times New Roman"/>
          <w:sz w:val="24"/>
          <w:szCs w:val="24"/>
          <w:vertAlign w:val="superscript"/>
          <w:lang w:eastAsia="ru-RU"/>
        </w:rPr>
        <w:t>2</w:t>
      </w:r>
      <w:r w:rsidRPr="003F2A90">
        <w:rPr>
          <w:rFonts w:ascii="Times New Roman" w:eastAsia="Times New Roman" w:hAnsi="Times New Roman" w:cs="Times New Roman"/>
          <w:sz w:val="24"/>
          <w:szCs w:val="24"/>
          <w:lang w:eastAsia="ru-RU"/>
        </w:rPr>
        <w:t xml:space="preserve"> = = 100 см</w:t>
      </w:r>
      <w:r w:rsidRPr="003F2A90">
        <w:rPr>
          <w:rFonts w:ascii="Times New Roman" w:eastAsia="Times New Roman" w:hAnsi="Times New Roman" w:cs="Times New Roman"/>
          <w:sz w:val="24"/>
          <w:szCs w:val="24"/>
          <w:vertAlign w:val="superscript"/>
          <w:lang w:eastAsia="ru-RU"/>
        </w:rPr>
        <w:t>2</w:t>
      </w:r>
      <w:r w:rsidRPr="003F2A90">
        <w:rPr>
          <w:rFonts w:ascii="Times New Roman" w:eastAsia="Times New Roman" w:hAnsi="Times New Roman" w:cs="Times New Roman"/>
          <w:sz w:val="24"/>
          <w:szCs w:val="24"/>
          <w:lang w:eastAsia="ru-RU"/>
        </w:rPr>
        <w:t>, 1 м</w:t>
      </w:r>
      <w:r w:rsidRPr="003F2A90">
        <w:rPr>
          <w:rFonts w:ascii="Times New Roman" w:eastAsia="Times New Roman" w:hAnsi="Times New Roman" w:cs="Times New Roman"/>
          <w:sz w:val="24"/>
          <w:szCs w:val="24"/>
          <w:vertAlign w:val="superscript"/>
          <w:lang w:eastAsia="ru-RU"/>
        </w:rPr>
        <w:t xml:space="preserve">2 </w:t>
      </w:r>
      <w:r w:rsidRPr="003F2A90">
        <w:rPr>
          <w:rFonts w:ascii="Times New Roman" w:eastAsia="Times New Roman" w:hAnsi="Times New Roman" w:cs="Times New Roman"/>
          <w:sz w:val="24"/>
          <w:szCs w:val="24"/>
          <w:lang w:eastAsia="ru-RU"/>
        </w:rPr>
        <w:t>= 100 дм</w:t>
      </w:r>
      <w:r w:rsidRPr="003F2A90">
        <w:rPr>
          <w:rFonts w:ascii="Times New Roman" w:eastAsia="Times New Roman" w:hAnsi="Times New Roman" w:cs="Times New Roman"/>
          <w:sz w:val="24"/>
          <w:szCs w:val="24"/>
          <w:vertAlign w:val="superscript"/>
          <w:lang w:eastAsia="ru-RU"/>
        </w:rPr>
        <w:t>2</w:t>
      </w:r>
      <w:r w:rsidRPr="003F2A90">
        <w:rPr>
          <w:rFonts w:ascii="Times New Roman" w:eastAsia="Times New Roman" w:hAnsi="Times New Roman" w:cs="Times New Roman"/>
          <w:sz w:val="24"/>
          <w:szCs w:val="24"/>
          <w:lang w:eastAsia="ru-RU"/>
        </w:rPr>
        <w:t xml:space="preserve">; переводить одни единицы площади в другие;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читать, записывать и сравнивать значения величины массы, используя изученные единицы этой величины (килограмм, грамм) и соотношение между ними: 1 кг = 1000 г; переводить мелкие единицы массы в более крупные, сравнивать и упорядочивать объекты по массе.</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b/>
          <w:sz w:val="24"/>
          <w:szCs w:val="24"/>
          <w:lang w:eastAsia="ru-RU"/>
        </w:rPr>
        <w:t xml:space="preserve">Учащийся получит возможность научиться: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классифицировать числа по нескольким основаниям (в более сложных случаях) и объяснять свои действия;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самостоятельно выбирать единицу для измерения таких величин, как площадь, масса, в конкретных условиях и объяснять свой выбор.</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b/>
          <w:sz w:val="24"/>
          <w:szCs w:val="24"/>
          <w:lang w:eastAsia="ru-RU"/>
        </w:rPr>
        <w:lastRenderedPageBreak/>
        <w:t>Арифметические действия</w:t>
      </w:r>
    </w:p>
    <w:p w:rsidR="003F2A90" w:rsidRPr="003F2A90" w:rsidRDefault="003F2A90" w:rsidP="003F2A90">
      <w:pPr>
        <w:spacing w:after="0" w:line="240" w:lineRule="auto"/>
        <w:jc w:val="both"/>
        <w:rPr>
          <w:rFonts w:ascii="Times New Roman" w:eastAsia="Times New Roman" w:hAnsi="Times New Roman" w:cs="Times New Roman"/>
          <w:b/>
          <w:sz w:val="24"/>
          <w:szCs w:val="24"/>
          <w:lang w:eastAsia="ru-RU"/>
        </w:rPr>
      </w:pPr>
      <w:r w:rsidRPr="003F2A90">
        <w:rPr>
          <w:rFonts w:ascii="Times New Roman" w:eastAsia="Times New Roman" w:hAnsi="Times New Roman" w:cs="Times New Roman"/>
          <w:b/>
          <w:sz w:val="24"/>
          <w:szCs w:val="24"/>
          <w:lang w:eastAsia="ru-RU"/>
        </w:rPr>
        <w:t xml:space="preserve">Учащийся научится: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выполнять табличное умножение и деление чисел; выполнять умножение на 1 и на 0, выполнять деление вида a: a, 0: a;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выполнять внетабличное умножение и деление, в том числе деление с остатком; выполнять проверку арифметических действий умножение и деление (в том числе — деление с остатком);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выполнять письменно действия сложение, вычитание, умножение и деление на однозначное число в пределах 1000;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вычислять значение числового выражения, содержащего 2–3 действия (со скобками и без скобок).</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b/>
          <w:sz w:val="24"/>
          <w:szCs w:val="24"/>
          <w:lang w:eastAsia="ru-RU"/>
        </w:rPr>
        <w:t xml:space="preserve">Учащийся получит возможность научиться: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использовать свойства арифметических действий для удобства вычислений;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вычислять значение буквенного выражения при заданных значениях входящих в него букв;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решать уравнения на основе связи между компонентами и результатами умножения и деления.</w:t>
      </w:r>
    </w:p>
    <w:p w:rsidR="003F2A90" w:rsidRPr="003F2A90" w:rsidRDefault="003F2A90" w:rsidP="003F2A90">
      <w:pPr>
        <w:spacing w:after="0" w:line="240" w:lineRule="auto"/>
        <w:jc w:val="both"/>
        <w:rPr>
          <w:rFonts w:ascii="Times New Roman" w:eastAsia="Times New Roman" w:hAnsi="Times New Roman" w:cs="Times New Roman"/>
          <w:b/>
          <w:sz w:val="24"/>
          <w:szCs w:val="24"/>
          <w:lang w:eastAsia="ru-RU"/>
        </w:rPr>
      </w:pPr>
      <w:r w:rsidRPr="003F2A90">
        <w:rPr>
          <w:rFonts w:ascii="Times New Roman" w:eastAsia="Times New Roman" w:hAnsi="Times New Roman" w:cs="Times New Roman"/>
          <w:b/>
          <w:sz w:val="24"/>
          <w:szCs w:val="24"/>
          <w:lang w:eastAsia="ru-RU"/>
        </w:rPr>
        <w:t>Работа с текстовыми задачами</w:t>
      </w:r>
    </w:p>
    <w:p w:rsidR="003F2A90" w:rsidRPr="003F2A90" w:rsidRDefault="003F2A90" w:rsidP="003F2A90">
      <w:pPr>
        <w:spacing w:after="0" w:line="240" w:lineRule="auto"/>
        <w:jc w:val="both"/>
        <w:rPr>
          <w:rFonts w:ascii="Times New Roman" w:eastAsia="Times New Roman" w:hAnsi="Times New Roman" w:cs="Times New Roman"/>
          <w:b/>
          <w:sz w:val="24"/>
          <w:szCs w:val="24"/>
          <w:lang w:eastAsia="ru-RU"/>
        </w:rPr>
      </w:pPr>
      <w:r w:rsidRPr="003F2A90">
        <w:rPr>
          <w:rFonts w:ascii="Times New Roman" w:eastAsia="Times New Roman" w:hAnsi="Times New Roman" w:cs="Times New Roman"/>
          <w:b/>
          <w:sz w:val="24"/>
          <w:szCs w:val="24"/>
          <w:lang w:eastAsia="ru-RU"/>
        </w:rPr>
        <w:t xml:space="preserve">Учащийся научится: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анализировать задачу, выполнять краткую запись задачи в различных видах: в таблице, на схематическом рисунке, на схематическом чертеже;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составлять план решения задачи в 2–3 действия, объяснять его и следовать ему при записи решения задачи;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преобразовывать задачу в новую, изменяя её условие или вопрос;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составлять задачу по краткой записи, по схеме, по её решению;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решать задачи, рассматривающие взаимосвязи: цена, количество, стоимость; расход материала на 1 предмет, количество предметов, общий расход материала на все указанные предметы и др.; задачи на увеличение/уменьшение числа в несколько раз.</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b/>
          <w:sz w:val="24"/>
          <w:szCs w:val="24"/>
          <w:lang w:eastAsia="ru-RU"/>
        </w:rPr>
        <w:t xml:space="preserve">Учащийся получит возможность научиться: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сравнивать задачи по сходству и различию отношений между объектами, рассматриваемых в задачах;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дополнять задачу с недостающими данными возможными числами;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находить разные способы решения одной и той же задачи, сравнивать их и выбирать наиболее рациональный;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решать задачи на нахождение доли целого и целого по его доле;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решать задачи практического содержания, в том числе задачи-расчёты.</w:t>
      </w:r>
    </w:p>
    <w:p w:rsidR="003F2A90" w:rsidRPr="003F2A90" w:rsidRDefault="003F2A90" w:rsidP="003F2A90">
      <w:pPr>
        <w:spacing w:after="0" w:line="240" w:lineRule="auto"/>
        <w:jc w:val="both"/>
        <w:rPr>
          <w:rFonts w:ascii="Times New Roman" w:eastAsia="Times New Roman" w:hAnsi="Times New Roman" w:cs="Times New Roman"/>
          <w:b/>
          <w:sz w:val="24"/>
          <w:szCs w:val="24"/>
          <w:lang w:eastAsia="ru-RU"/>
        </w:rPr>
      </w:pPr>
      <w:r w:rsidRPr="003F2A90">
        <w:rPr>
          <w:rFonts w:ascii="Times New Roman" w:eastAsia="Times New Roman" w:hAnsi="Times New Roman" w:cs="Times New Roman"/>
          <w:b/>
          <w:sz w:val="24"/>
          <w:szCs w:val="24"/>
          <w:lang w:eastAsia="ru-RU"/>
        </w:rPr>
        <w:t>Пространственные отношения. Геометрические фигуры</w:t>
      </w:r>
    </w:p>
    <w:p w:rsidR="003F2A90" w:rsidRPr="003F2A90" w:rsidRDefault="003F2A90" w:rsidP="003F2A90">
      <w:pPr>
        <w:spacing w:after="0" w:line="240" w:lineRule="auto"/>
        <w:jc w:val="both"/>
        <w:rPr>
          <w:rFonts w:ascii="Times New Roman" w:eastAsia="Times New Roman" w:hAnsi="Times New Roman" w:cs="Times New Roman"/>
          <w:b/>
          <w:sz w:val="24"/>
          <w:szCs w:val="24"/>
          <w:lang w:eastAsia="ru-RU"/>
        </w:rPr>
      </w:pPr>
      <w:r w:rsidRPr="003F2A90">
        <w:rPr>
          <w:rFonts w:ascii="Times New Roman" w:eastAsia="Times New Roman" w:hAnsi="Times New Roman" w:cs="Times New Roman"/>
          <w:b/>
          <w:sz w:val="24"/>
          <w:szCs w:val="24"/>
          <w:lang w:eastAsia="ru-RU"/>
        </w:rPr>
        <w:t xml:space="preserve">Учащийся научится: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обозначать геометрические фигуры буквами;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различать круг и окружность;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чертить окружность заданного радиуса с использованием циркуля.</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b/>
          <w:sz w:val="24"/>
          <w:szCs w:val="24"/>
          <w:lang w:eastAsia="ru-RU"/>
        </w:rPr>
        <w:t xml:space="preserve">Учащийся получит возможность научиться: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различать треугольники по соотношению длин сторон; по видам углов;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изображать геометрические фигуры (отрезок, прямоугольник) в заданном масштабе;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lastRenderedPageBreak/>
        <w:t>- читать план участка (комнаты, сада и др.).</w:t>
      </w:r>
    </w:p>
    <w:p w:rsidR="003F2A90" w:rsidRPr="003F2A90" w:rsidRDefault="003F2A90" w:rsidP="003F2A90">
      <w:pPr>
        <w:spacing w:after="0" w:line="240" w:lineRule="auto"/>
        <w:jc w:val="both"/>
        <w:rPr>
          <w:rFonts w:ascii="Times New Roman" w:eastAsia="Times New Roman" w:hAnsi="Times New Roman" w:cs="Times New Roman"/>
          <w:b/>
          <w:sz w:val="24"/>
          <w:szCs w:val="24"/>
          <w:lang w:eastAsia="ru-RU"/>
        </w:rPr>
      </w:pPr>
      <w:r w:rsidRPr="003F2A90">
        <w:rPr>
          <w:rFonts w:ascii="Times New Roman" w:eastAsia="Times New Roman" w:hAnsi="Times New Roman" w:cs="Times New Roman"/>
          <w:b/>
          <w:sz w:val="24"/>
          <w:szCs w:val="24"/>
          <w:lang w:eastAsia="ru-RU"/>
        </w:rPr>
        <w:t>Геометрические величины</w:t>
      </w:r>
    </w:p>
    <w:p w:rsidR="003F2A90" w:rsidRPr="003F2A90" w:rsidRDefault="003F2A90" w:rsidP="003F2A90">
      <w:pPr>
        <w:spacing w:after="0" w:line="240" w:lineRule="auto"/>
        <w:jc w:val="both"/>
        <w:rPr>
          <w:rFonts w:ascii="Times New Roman" w:eastAsia="Times New Roman" w:hAnsi="Times New Roman" w:cs="Times New Roman"/>
          <w:b/>
          <w:sz w:val="24"/>
          <w:szCs w:val="24"/>
          <w:lang w:eastAsia="ru-RU"/>
        </w:rPr>
      </w:pPr>
      <w:r w:rsidRPr="003F2A90">
        <w:rPr>
          <w:rFonts w:ascii="Times New Roman" w:eastAsia="Times New Roman" w:hAnsi="Times New Roman" w:cs="Times New Roman"/>
          <w:b/>
          <w:sz w:val="24"/>
          <w:szCs w:val="24"/>
          <w:lang w:eastAsia="ru-RU"/>
        </w:rPr>
        <w:t xml:space="preserve">Учащийся научится: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измерять длину отрезка;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вычислять площадь прямоугольника (квадрата) по заданным длинам его сторон;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выражать площадь объектов в разных единицах площади (квадратный сантиметр, квадратный дециметр, квадратный метр), используя соотношения между ними.</w:t>
      </w:r>
    </w:p>
    <w:p w:rsidR="003F2A90" w:rsidRPr="003F2A90" w:rsidRDefault="003F2A90" w:rsidP="003F2A90">
      <w:pPr>
        <w:spacing w:after="0" w:line="240" w:lineRule="auto"/>
        <w:jc w:val="both"/>
        <w:rPr>
          <w:rFonts w:ascii="Times New Roman" w:eastAsia="Times New Roman" w:hAnsi="Times New Roman" w:cs="Times New Roman"/>
          <w:b/>
          <w:sz w:val="24"/>
          <w:szCs w:val="24"/>
          <w:lang w:eastAsia="ru-RU"/>
        </w:rPr>
      </w:pPr>
      <w:r w:rsidRPr="003F2A90">
        <w:rPr>
          <w:rFonts w:ascii="Times New Roman" w:eastAsia="Times New Roman" w:hAnsi="Times New Roman" w:cs="Times New Roman"/>
          <w:b/>
          <w:sz w:val="24"/>
          <w:szCs w:val="24"/>
          <w:lang w:eastAsia="ru-RU"/>
        </w:rPr>
        <w:t xml:space="preserve">Учащийся получит возможность научиться: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выбирать наиболее подходящие единицы площади для конкретной ситуации;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вычислять площадь прямоугольного треугольника, достраивая его до прямоугольника.</w:t>
      </w:r>
    </w:p>
    <w:p w:rsidR="003F2A90" w:rsidRPr="003F2A90" w:rsidRDefault="003F2A90" w:rsidP="003F2A90">
      <w:pPr>
        <w:spacing w:after="0" w:line="240" w:lineRule="auto"/>
        <w:jc w:val="both"/>
        <w:rPr>
          <w:rFonts w:ascii="Times New Roman" w:eastAsia="Times New Roman" w:hAnsi="Times New Roman" w:cs="Times New Roman"/>
          <w:b/>
          <w:sz w:val="24"/>
          <w:szCs w:val="24"/>
          <w:lang w:eastAsia="ru-RU"/>
        </w:rPr>
      </w:pPr>
      <w:r w:rsidRPr="003F2A90">
        <w:rPr>
          <w:rFonts w:ascii="Times New Roman" w:eastAsia="Times New Roman" w:hAnsi="Times New Roman" w:cs="Times New Roman"/>
          <w:b/>
          <w:sz w:val="24"/>
          <w:szCs w:val="24"/>
          <w:lang w:eastAsia="ru-RU"/>
        </w:rPr>
        <w:t>Работа с информацией</w:t>
      </w:r>
    </w:p>
    <w:p w:rsidR="003F2A90" w:rsidRPr="003F2A90" w:rsidRDefault="003F2A90" w:rsidP="003F2A90">
      <w:pPr>
        <w:spacing w:after="0" w:line="240" w:lineRule="auto"/>
        <w:jc w:val="both"/>
        <w:rPr>
          <w:rFonts w:ascii="Times New Roman" w:eastAsia="Times New Roman" w:hAnsi="Times New Roman" w:cs="Times New Roman"/>
          <w:b/>
          <w:sz w:val="24"/>
          <w:szCs w:val="24"/>
          <w:lang w:eastAsia="ru-RU"/>
        </w:rPr>
      </w:pPr>
      <w:r w:rsidRPr="003F2A90">
        <w:rPr>
          <w:rFonts w:ascii="Times New Roman" w:eastAsia="Times New Roman" w:hAnsi="Times New Roman" w:cs="Times New Roman"/>
          <w:b/>
          <w:sz w:val="24"/>
          <w:szCs w:val="24"/>
          <w:lang w:eastAsia="ru-RU"/>
        </w:rPr>
        <w:t xml:space="preserve">Учащийся научится: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анализировать готовые таблицы, использовать их для выполнения заданных действий, для построения вывода;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устанавливать правило, по которому составлена таблица, заполнять таблицу по установленному правилу недостающими элементами;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самостоятельно оформлять в таблице зависимости между пропорциональными величинами;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выстраивать цепочку логических рассуждений, делать выводы.</w:t>
      </w:r>
    </w:p>
    <w:p w:rsidR="003F2A90" w:rsidRPr="003F2A90" w:rsidRDefault="003F2A90" w:rsidP="003F2A90">
      <w:pPr>
        <w:spacing w:after="0" w:line="240" w:lineRule="auto"/>
        <w:jc w:val="both"/>
        <w:rPr>
          <w:rFonts w:ascii="Times New Roman" w:eastAsia="Times New Roman" w:hAnsi="Times New Roman" w:cs="Times New Roman"/>
          <w:b/>
          <w:sz w:val="24"/>
          <w:szCs w:val="24"/>
          <w:lang w:eastAsia="ru-RU"/>
        </w:rPr>
      </w:pPr>
      <w:r w:rsidRPr="003F2A90">
        <w:rPr>
          <w:rFonts w:ascii="Times New Roman" w:eastAsia="Times New Roman" w:hAnsi="Times New Roman" w:cs="Times New Roman"/>
          <w:b/>
          <w:sz w:val="24"/>
          <w:szCs w:val="24"/>
          <w:lang w:eastAsia="ru-RU"/>
        </w:rPr>
        <w:t xml:space="preserve">Учащийся получит возможность научиться: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 читать несложные готовые таблицы;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понимать высказывания, содержащие логические связки (… и …; если…, то…; каждый; все и др.), определять, верно или неверно приведённое высказывание о числах, результатах действиях, геометрических фигурах.</w:t>
      </w:r>
    </w:p>
    <w:p w:rsidR="003F2A90" w:rsidRPr="003F2A90" w:rsidRDefault="003F2A90" w:rsidP="003F2A90">
      <w:pPr>
        <w:spacing w:after="0" w:line="240" w:lineRule="auto"/>
        <w:jc w:val="both"/>
        <w:rPr>
          <w:rFonts w:ascii="Times New Roman" w:eastAsia="Times New Roman" w:hAnsi="Times New Roman" w:cs="Times New Roman"/>
          <w:b/>
          <w:sz w:val="24"/>
          <w:szCs w:val="24"/>
          <w:lang w:eastAsia="ru-RU"/>
        </w:rPr>
      </w:pPr>
    </w:p>
    <w:p w:rsidR="003F2A90" w:rsidRPr="003F2A90" w:rsidRDefault="003F2A90" w:rsidP="003F2A90">
      <w:pPr>
        <w:spacing w:after="0" w:line="240" w:lineRule="auto"/>
        <w:jc w:val="both"/>
        <w:rPr>
          <w:rFonts w:ascii="Times New Roman" w:eastAsia="Times New Roman" w:hAnsi="Times New Roman" w:cs="Times New Roman"/>
          <w:b/>
          <w:sz w:val="24"/>
          <w:szCs w:val="24"/>
          <w:lang w:eastAsia="ru-RU"/>
        </w:rPr>
      </w:pPr>
      <w:r w:rsidRPr="003F2A90">
        <w:rPr>
          <w:rFonts w:ascii="Times New Roman" w:eastAsia="Times New Roman" w:hAnsi="Times New Roman" w:cs="Times New Roman"/>
          <w:b/>
          <w:sz w:val="24"/>
          <w:szCs w:val="24"/>
          <w:lang w:eastAsia="ru-RU"/>
        </w:rPr>
        <w:t xml:space="preserve">      Программа рассчитана на 35 недель, согласно ООП школы из расчёта 4 часа в неделю, 140 часов.</w:t>
      </w:r>
      <w:r w:rsidRPr="003F2A90">
        <w:rPr>
          <w:rFonts w:ascii="Times New Roman" w:eastAsia="Times New Roman" w:hAnsi="Times New Roman" w:cs="Times New Roman"/>
          <w:color w:val="000000"/>
          <w:sz w:val="24"/>
          <w:szCs w:val="24"/>
          <w:lang w:eastAsia="ru-RU"/>
        </w:rPr>
        <w:t xml:space="preserve"> Содержание рабочей программы реализуется в полном объеме.</w:t>
      </w:r>
    </w:p>
    <w:p w:rsidR="003F2A90" w:rsidRPr="003F2A90" w:rsidRDefault="003F2A90" w:rsidP="003F2A90">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8"/>
          <w:szCs w:val="28"/>
          <w:lang w:eastAsia="ru-RU"/>
        </w:rPr>
      </w:pPr>
      <w:r w:rsidRPr="003F2A90">
        <w:rPr>
          <w:rFonts w:ascii="Times New Roman" w:eastAsia="Times New Roman" w:hAnsi="Times New Roman" w:cs="Times New Roman"/>
          <w:b/>
          <w:bCs/>
          <w:color w:val="000000"/>
          <w:sz w:val="28"/>
          <w:szCs w:val="28"/>
          <w:lang w:eastAsia="ru-RU"/>
        </w:rPr>
        <w:t>Содержание курса</w:t>
      </w:r>
    </w:p>
    <w:p w:rsidR="003F2A90" w:rsidRPr="003F2A90" w:rsidRDefault="003F2A90" w:rsidP="003F2A90">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3F2A90">
        <w:rPr>
          <w:rFonts w:ascii="Times New Roman" w:eastAsia="Times New Roman" w:hAnsi="Times New Roman" w:cs="Times New Roman"/>
          <w:bCs/>
          <w:color w:val="000000"/>
          <w:sz w:val="24"/>
          <w:szCs w:val="24"/>
          <w:lang w:eastAsia="ru-RU"/>
        </w:rPr>
        <w:t xml:space="preserve">      </w:t>
      </w:r>
      <w:r w:rsidRPr="003F2A90">
        <w:rPr>
          <w:rFonts w:ascii="Times New Roman" w:eastAsia="Times New Roman" w:hAnsi="Times New Roman" w:cs="Times New Roman"/>
          <w:b/>
          <w:bCs/>
          <w:color w:val="000000"/>
          <w:sz w:val="24"/>
          <w:szCs w:val="24"/>
          <w:lang w:eastAsia="ru-RU"/>
        </w:rPr>
        <w:t xml:space="preserve">Числа и величины </w:t>
      </w:r>
    </w:p>
    <w:p w:rsidR="003F2A90" w:rsidRPr="003F2A90" w:rsidRDefault="003F2A90" w:rsidP="003F2A90">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3F2A90">
        <w:rPr>
          <w:rFonts w:ascii="Times New Roman" w:eastAsia="Times New Roman" w:hAnsi="Times New Roman" w:cs="Times New Roman"/>
          <w:bCs/>
          <w:color w:val="000000"/>
          <w:sz w:val="24"/>
          <w:szCs w:val="24"/>
          <w:lang w:eastAsia="ru-RU"/>
        </w:rPr>
        <w:t xml:space="preserve">      Образование, название и запись чисел от 100 до 1 000. Десятичные единицы счёта. Разряды и классы. Представление многозначных чисел в виде суммы разрядных слагаемых. Сравнение и упорядочение чисел, знаки сравнения. Измерение величин. Единицы величин: массы (грамм, килограмм, центнер, тонна); вместимости (литр); времени (секунда, минута, час, сутки, неделя, месяц, год, век). Соотношения между единицами каждой из величин. Сравнение и упорядочение значений величины. Доля величины (половина, треть, четверть, десятая, сотая, тысячная).  </w:t>
      </w:r>
    </w:p>
    <w:p w:rsidR="003F2A90" w:rsidRPr="003F2A90" w:rsidRDefault="003F2A90" w:rsidP="003F2A90">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3F2A90">
        <w:rPr>
          <w:rFonts w:ascii="Times New Roman" w:eastAsia="Times New Roman" w:hAnsi="Times New Roman" w:cs="Times New Roman"/>
          <w:b/>
          <w:bCs/>
          <w:color w:val="000000"/>
          <w:sz w:val="24"/>
          <w:szCs w:val="24"/>
          <w:lang w:eastAsia="ru-RU"/>
        </w:rPr>
        <w:t xml:space="preserve">      Арифметические действия </w:t>
      </w:r>
    </w:p>
    <w:p w:rsidR="003F2A90" w:rsidRPr="003F2A90" w:rsidRDefault="003F2A90" w:rsidP="003F2A90">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3F2A90">
        <w:rPr>
          <w:rFonts w:ascii="Times New Roman" w:eastAsia="Times New Roman" w:hAnsi="Times New Roman" w:cs="Times New Roman"/>
          <w:bCs/>
          <w:color w:val="000000"/>
          <w:sz w:val="24"/>
          <w:szCs w:val="24"/>
          <w:lang w:eastAsia="ru-RU"/>
        </w:rPr>
        <w:t xml:space="preserve">      Сложение, вычитание, умножение и деление. Знаки действий. Названия компонентов и результатов арифметических действий. Таблица умножения. Взаимосвязь арифметических действий (сложения и вычитания, сложения и умножения, умножения и деления). </w:t>
      </w:r>
      <w:r w:rsidRPr="003F2A90">
        <w:rPr>
          <w:rFonts w:ascii="Times New Roman" w:eastAsia="Times New Roman" w:hAnsi="Times New Roman" w:cs="Times New Roman"/>
          <w:bCs/>
          <w:color w:val="000000"/>
          <w:sz w:val="24"/>
          <w:szCs w:val="24"/>
          <w:lang w:eastAsia="ru-RU"/>
        </w:rPr>
        <w:lastRenderedPageBreak/>
        <w:t xml:space="preserve">Нахождение неизвестного компонента арифметического действия. Деление с остатком. Свойства арифметических действий: переместительное и сочетательное свойства сложения и умножения, распределительное свойство умножения и деления относительно сложения. Числовые выражения. Порядок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и правил о порядке выполнения действий в числовых выражениях. Алгоритмы письменного сложения и вычитания многозначных чисел, умножения и деления многозначных чисел на однозначное, двузначное и трёхзначное число. Способы проверки правильности вычислений (обратные действия, взаимосвязь компонентов и результатов действий, прикидка результата, проверка вычислений на калькуляторе). Элементы алгебраической пропедевтики. Выражения с одной переменной вида a ± 28, 8 </w:t>
      </w:r>
      <w:r w:rsidRPr="003F2A90">
        <w:rPr>
          <w:rFonts w:ascii="Cambria Math" w:eastAsia="Times New Roman" w:hAnsi="Cambria Math" w:cs="Cambria Math"/>
          <w:bCs/>
          <w:color w:val="000000"/>
          <w:sz w:val="24"/>
          <w:szCs w:val="24"/>
          <w:lang w:eastAsia="ru-RU"/>
        </w:rPr>
        <w:t>⋅</w:t>
      </w:r>
      <w:r w:rsidRPr="003F2A90">
        <w:rPr>
          <w:rFonts w:ascii="Times New Roman" w:eastAsia="Times New Roman" w:hAnsi="Times New Roman" w:cs="Times New Roman"/>
          <w:bCs/>
          <w:color w:val="000000"/>
          <w:sz w:val="24"/>
          <w:szCs w:val="24"/>
          <w:lang w:eastAsia="ru-RU"/>
        </w:rPr>
        <w:t xml:space="preserve"> b, c: 2; с двумя переменными вида a + b, а − b, a </w:t>
      </w:r>
      <w:r w:rsidRPr="003F2A90">
        <w:rPr>
          <w:rFonts w:ascii="Cambria Math" w:eastAsia="Times New Roman" w:hAnsi="Cambria Math" w:cs="Cambria Math"/>
          <w:bCs/>
          <w:color w:val="000000"/>
          <w:sz w:val="24"/>
          <w:szCs w:val="24"/>
          <w:lang w:eastAsia="ru-RU"/>
        </w:rPr>
        <w:t>⋅</w:t>
      </w:r>
      <w:r w:rsidRPr="003F2A90">
        <w:rPr>
          <w:rFonts w:ascii="Times New Roman" w:eastAsia="Times New Roman" w:hAnsi="Times New Roman" w:cs="Times New Roman"/>
          <w:bCs/>
          <w:color w:val="000000"/>
          <w:sz w:val="24"/>
          <w:szCs w:val="24"/>
          <w:lang w:eastAsia="ru-RU"/>
        </w:rPr>
        <w:t xml:space="preserve"> b, c: d (d ≠ 0); вычисление их значений при заданных значениях входящих в них букв. Использование буквенных выражений при формировании обобщений, при рассмотрении умножения с 1 и 0 (1 </w:t>
      </w:r>
      <w:r w:rsidRPr="003F2A90">
        <w:rPr>
          <w:rFonts w:ascii="Cambria Math" w:eastAsia="Times New Roman" w:hAnsi="Cambria Math" w:cs="Cambria Math"/>
          <w:bCs/>
          <w:color w:val="000000"/>
          <w:sz w:val="24"/>
          <w:szCs w:val="24"/>
          <w:lang w:eastAsia="ru-RU"/>
        </w:rPr>
        <w:t>⋅</w:t>
      </w:r>
      <w:r w:rsidRPr="003F2A90">
        <w:rPr>
          <w:rFonts w:ascii="Times New Roman" w:eastAsia="Times New Roman" w:hAnsi="Times New Roman" w:cs="Times New Roman"/>
          <w:bCs/>
          <w:color w:val="000000"/>
          <w:sz w:val="24"/>
          <w:szCs w:val="24"/>
          <w:lang w:eastAsia="ru-RU"/>
        </w:rPr>
        <w:t xml:space="preserve"> а = а, 0 </w:t>
      </w:r>
      <w:r w:rsidRPr="003F2A90">
        <w:rPr>
          <w:rFonts w:ascii="Cambria Math" w:eastAsia="Times New Roman" w:hAnsi="Cambria Math" w:cs="Cambria Math"/>
          <w:bCs/>
          <w:color w:val="000000"/>
          <w:sz w:val="24"/>
          <w:szCs w:val="24"/>
          <w:lang w:eastAsia="ru-RU"/>
        </w:rPr>
        <w:t>⋅</w:t>
      </w:r>
      <w:r w:rsidRPr="003F2A90">
        <w:rPr>
          <w:rFonts w:ascii="Times New Roman" w:eastAsia="Times New Roman" w:hAnsi="Times New Roman" w:cs="Times New Roman"/>
          <w:bCs/>
          <w:color w:val="000000"/>
          <w:sz w:val="24"/>
          <w:szCs w:val="24"/>
          <w:lang w:eastAsia="ru-RU"/>
        </w:rPr>
        <w:t xml:space="preserve"> с = 0 и др.). Уравнение. Решение уравнений (подбором значения неизвестного, на основе соотношений между целым и частью, на основе взаимосвязей между компонентами и результатами арифметических действий).</w:t>
      </w:r>
    </w:p>
    <w:p w:rsidR="003F2A90" w:rsidRPr="003F2A90" w:rsidRDefault="003F2A90" w:rsidP="003F2A90">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3F2A90">
        <w:rPr>
          <w:rFonts w:ascii="Times New Roman" w:eastAsia="Times New Roman" w:hAnsi="Times New Roman" w:cs="Times New Roman"/>
          <w:b/>
          <w:bCs/>
          <w:color w:val="000000"/>
          <w:sz w:val="24"/>
          <w:szCs w:val="24"/>
          <w:lang w:eastAsia="ru-RU"/>
        </w:rPr>
        <w:t xml:space="preserve">      Работа с текстовыми задачами </w:t>
      </w:r>
    </w:p>
    <w:p w:rsidR="003F2A90" w:rsidRPr="003F2A90" w:rsidRDefault="003F2A90" w:rsidP="003F2A90">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3F2A90">
        <w:rPr>
          <w:rFonts w:ascii="Times New Roman" w:eastAsia="Times New Roman" w:hAnsi="Times New Roman" w:cs="Times New Roman"/>
          <w:bCs/>
          <w:color w:val="000000"/>
          <w:sz w:val="24"/>
          <w:szCs w:val="24"/>
          <w:lang w:eastAsia="ru-RU"/>
        </w:rPr>
        <w:t xml:space="preserve">      Задача. Структура задачи. Решение текстовых задач арифметическим способом. Планирование хода решения задач. Текстовые задачи, раскрывающие смысл арифметических действий (сложение, вычитание, умножение и деление). Текстовые задачи, содержащие отношения больше на (в)…, меньше на (в)…. Текстовые задачи, содержащие величины, характеризующие процесс движения (скорость, время, пройденный путь), расчёт стоимости товара (цена, количество, общая стоимость товара), расход материала при изготовлении предметов (расход на один предмет, количество предметов, общий расход) и др. Задачи на определение начала, конца и продолжительности события. Задачи на нахождение доли целого и целого по его доле. Решение задач разными способами. Представление текста задачи в виде рисунка, схематического рисунка, схематического чертежа, краткой записи, в таблице, на диаграмме.</w:t>
      </w:r>
    </w:p>
    <w:p w:rsidR="003F2A90" w:rsidRPr="003F2A90" w:rsidRDefault="003F2A90" w:rsidP="003F2A90">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3F2A90">
        <w:rPr>
          <w:rFonts w:ascii="Times New Roman" w:eastAsia="Times New Roman" w:hAnsi="Times New Roman" w:cs="Times New Roman"/>
          <w:b/>
          <w:bCs/>
          <w:color w:val="000000"/>
          <w:sz w:val="24"/>
          <w:szCs w:val="24"/>
          <w:lang w:eastAsia="ru-RU"/>
        </w:rPr>
        <w:t xml:space="preserve">      Пространственные отношения. Геометрические фигуры </w:t>
      </w:r>
    </w:p>
    <w:p w:rsidR="003F2A90" w:rsidRPr="003F2A90" w:rsidRDefault="003F2A90" w:rsidP="003F2A90">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3F2A90">
        <w:rPr>
          <w:rFonts w:ascii="Times New Roman" w:eastAsia="Times New Roman" w:hAnsi="Times New Roman" w:cs="Times New Roman"/>
          <w:bCs/>
          <w:color w:val="000000"/>
          <w:sz w:val="24"/>
          <w:szCs w:val="24"/>
          <w:lang w:eastAsia="ru-RU"/>
        </w:rPr>
        <w:t xml:space="preserve">      Взаимное расположение предметов в пространстве и на плоскости (выше — ниже, слева — справа, за — перед, между, вверху — внизу, ближе — дальше и др.). Распознавание и изображение геометрических фигур (точка, линия (прямая, кривая), отрезок, луч, угол, ломаная, многоугольник: треугольник, четырёхугольник, прямоугольник, квадрат, пятиугольник и т. д.). Виды углов: прямой, острый, тупой. Свойства сторон прямоугольника. Виды треугольников по углам: прямоугольный, тупоугольный, остроугольный. Виды треугольников по соотношению длин сторон: разносторонний, равнобедренный (равносторонний). Окружность (круг). Центр, радиус окружности (круга). Использование чертёжных инструментов (линейка, угольник, циркуль) для выполнения построений. Геометрические формы в окружающем мире. Распознавание и называние геометрических тел (куб, пирамида, шар).</w:t>
      </w:r>
    </w:p>
    <w:p w:rsidR="003F2A90" w:rsidRPr="003F2A90" w:rsidRDefault="003F2A90" w:rsidP="003F2A90">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3F2A90">
        <w:rPr>
          <w:rFonts w:ascii="Times New Roman" w:eastAsia="Times New Roman" w:hAnsi="Times New Roman" w:cs="Times New Roman"/>
          <w:bCs/>
          <w:color w:val="000000"/>
          <w:sz w:val="24"/>
          <w:szCs w:val="24"/>
          <w:lang w:eastAsia="ru-RU"/>
        </w:rPr>
        <w:t xml:space="preserve">      </w:t>
      </w:r>
      <w:r w:rsidRPr="003F2A90">
        <w:rPr>
          <w:rFonts w:ascii="Times New Roman" w:eastAsia="Times New Roman" w:hAnsi="Times New Roman" w:cs="Times New Roman"/>
          <w:b/>
          <w:bCs/>
          <w:color w:val="000000"/>
          <w:sz w:val="24"/>
          <w:szCs w:val="24"/>
          <w:lang w:eastAsia="ru-RU"/>
        </w:rPr>
        <w:t xml:space="preserve">Геометрические величины </w:t>
      </w:r>
    </w:p>
    <w:p w:rsidR="003F2A90" w:rsidRPr="003F2A90" w:rsidRDefault="003F2A90" w:rsidP="003F2A90">
      <w:pPr>
        <w:shd w:val="clear" w:color="auto" w:fill="FFFFFF"/>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3F2A90">
        <w:rPr>
          <w:rFonts w:ascii="Times New Roman" w:eastAsia="Times New Roman" w:hAnsi="Times New Roman" w:cs="Times New Roman"/>
          <w:bCs/>
          <w:color w:val="000000"/>
          <w:sz w:val="24"/>
          <w:szCs w:val="24"/>
          <w:lang w:eastAsia="ru-RU"/>
        </w:rPr>
        <w:t xml:space="preserve">      Геометрические величины и их измерение. Длина. Единицы длины (миллиметр, сантиметр, дециметр, метр, километр). Соотношения между единицами длины. Перевод одних единиц длины в другие. Измерение длины отрезка и построение отрезка заданной длины. Периметр. Вычисление периметра многоугольника, в том числе периметра прямоугольника (квадрата). Площадь. Площадь геометрической фигуры. Единицы площади (квадратный миллиметр, квадратный сантиметр, квадратный дециметр, </w:t>
      </w:r>
      <w:r w:rsidRPr="003F2A90">
        <w:rPr>
          <w:rFonts w:ascii="Times New Roman" w:eastAsia="Times New Roman" w:hAnsi="Times New Roman" w:cs="Times New Roman"/>
          <w:bCs/>
          <w:color w:val="000000"/>
          <w:sz w:val="24"/>
          <w:szCs w:val="24"/>
          <w:lang w:eastAsia="ru-RU"/>
        </w:rPr>
        <w:lastRenderedPageBreak/>
        <w:t>квадратный метр, квадратный километр). Точное и приближённое (с помощью палетки) измерение площади геометрической фигуры. Вычисление площади прямоугольника (квадрата).</w:t>
      </w:r>
    </w:p>
    <w:p w:rsidR="003F2A90" w:rsidRPr="003F2A90" w:rsidRDefault="003F2A90" w:rsidP="003F2A90">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lang w:eastAsia="ru-RU"/>
        </w:rPr>
      </w:pPr>
      <w:r w:rsidRPr="003F2A90">
        <w:rPr>
          <w:rFonts w:ascii="Times New Roman" w:eastAsia="Times New Roman" w:hAnsi="Times New Roman" w:cs="Times New Roman"/>
          <w:b/>
          <w:bCs/>
          <w:color w:val="000000"/>
          <w:sz w:val="24"/>
          <w:szCs w:val="24"/>
          <w:lang w:eastAsia="ru-RU"/>
        </w:rPr>
        <w:t xml:space="preserve">      Работа с информацией </w:t>
      </w:r>
    </w:p>
    <w:p w:rsidR="003F2A90" w:rsidRPr="003F2A90" w:rsidRDefault="003F2A90" w:rsidP="003F2A90">
      <w:pPr>
        <w:shd w:val="clear" w:color="auto" w:fill="FFFFFF"/>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3F2A90">
        <w:rPr>
          <w:rFonts w:ascii="Times New Roman" w:eastAsia="Times New Roman" w:hAnsi="Times New Roman" w:cs="Times New Roman"/>
          <w:bCs/>
          <w:color w:val="000000"/>
          <w:sz w:val="24"/>
          <w:szCs w:val="24"/>
          <w:lang w:eastAsia="ru-RU"/>
        </w:rPr>
        <w:t xml:space="preserve">      Сбор и представление информации, связанной со счётом объектов и измерением величин; анализ и представление информации в разных формах (таблица, столбчатая диаграмма). Чтение и заполнение таблиц, чтение и построение столбчатых диаграмм. Интерпретация данных таблицы и столбчатой диаграммы. Составление конечной последовательности (цепочки) предметов, чисел, числовых выражений, геометрических фигур и т. д. по заданному правилу. Составление, запись и выполнение простого алгоритма (плана) поиска информации. Построение простейших логических высказываний с помощью логических связок и слов (верно/неверно, что…; если…, то…; все; каждый и др.).</w:t>
      </w:r>
      <w:r w:rsidRPr="003F2A90">
        <w:rPr>
          <w:rFonts w:ascii="Times New Roman" w:eastAsia="Times New Roman" w:hAnsi="Times New Roman" w:cs="Times New Roman"/>
          <w:b/>
          <w:sz w:val="24"/>
          <w:szCs w:val="24"/>
          <w:lang w:eastAsia="ru-RU"/>
        </w:rPr>
        <w:t xml:space="preserve"> </w:t>
      </w:r>
    </w:p>
    <w:p w:rsidR="003F2A90" w:rsidRPr="003F2A90" w:rsidRDefault="003F2A90" w:rsidP="003F2A90">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3F2A90">
        <w:rPr>
          <w:rFonts w:ascii="Times New Roman" w:eastAsia="TimesNewRomanPSMT" w:hAnsi="Times New Roman" w:cs="Times New Roman"/>
          <w:b/>
          <w:sz w:val="24"/>
          <w:szCs w:val="24"/>
          <w:lang w:eastAsia="ru-RU"/>
        </w:rPr>
        <w:t xml:space="preserve">       </w:t>
      </w:r>
    </w:p>
    <w:p w:rsidR="003F2A90" w:rsidRPr="003F2A90" w:rsidRDefault="003F2A90" w:rsidP="003F2A90">
      <w:pPr>
        <w:spacing w:after="0" w:line="240" w:lineRule="auto"/>
        <w:jc w:val="both"/>
        <w:rPr>
          <w:rFonts w:ascii="Times New Roman" w:eastAsia="Times New Roman" w:hAnsi="Times New Roman" w:cs="Times New Roman"/>
          <w:bCs/>
          <w:sz w:val="24"/>
          <w:szCs w:val="24"/>
          <w:lang w:eastAsia="ru-RU"/>
        </w:rPr>
      </w:pPr>
    </w:p>
    <w:p w:rsidR="003F2A90" w:rsidRPr="003F2A90" w:rsidRDefault="003F2A90" w:rsidP="003F2A90">
      <w:pPr>
        <w:spacing w:after="0" w:line="240" w:lineRule="auto"/>
        <w:jc w:val="both"/>
        <w:rPr>
          <w:rFonts w:ascii="Times New Roman" w:eastAsia="Times New Roman" w:hAnsi="Times New Roman" w:cs="Times New Roman"/>
          <w:b/>
          <w:sz w:val="28"/>
          <w:szCs w:val="28"/>
          <w:lang w:val="en-US" w:eastAsia="ru-RU"/>
        </w:rPr>
      </w:pPr>
      <w:r w:rsidRPr="003F2A90">
        <w:rPr>
          <w:rFonts w:ascii="Times New Roman" w:eastAsia="Times New Roman" w:hAnsi="Times New Roman" w:cs="Times New Roman"/>
          <w:b/>
          <w:sz w:val="28"/>
          <w:szCs w:val="28"/>
          <w:lang w:eastAsia="ru-RU"/>
        </w:rPr>
        <w:t>V</w:t>
      </w:r>
      <w:r w:rsidRPr="003F2A90">
        <w:rPr>
          <w:rFonts w:ascii="Times New Roman" w:eastAsia="Times New Roman" w:hAnsi="Times New Roman" w:cs="Times New Roman"/>
          <w:b/>
          <w:sz w:val="28"/>
          <w:szCs w:val="28"/>
          <w:lang w:val="en-US" w:eastAsia="ru-RU"/>
        </w:rPr>
        <w:t>I</w:t>
      </w:r>
      <w:r w:rsidRPr="003F2A90">
        <w:rPr>
          <w:rFonts w:ascii="Times New Roman" w:eastAsia="Times New Roman" w:hAnsi="Times New Roman" w:cs="Times New Roman"/>
          <w:b/>
          <w:sz w:val="28"/>
          <w:szCs w:val="28"/>
          <w:lang w:eastAsia="ru-RU"/>
        </w:rPr>
        <w:t>. Учебно-тематическое планирование</w:t>
      </w:r>
    </w:p>
    <w:p w:rsidR="003F2A90" w:rsidRPr="003F2A90" w:rsidRDefault="003F2A90" w:rsidP="003F2A90">
      <w:pPr>
        <w:spacing w:after="0" w:line="240" w:lineRule="auto"/>
        <w:jc w:val="both"/>
        <w:rPr>
          <w:rFonts w:ascii="Times New Roman" w:eastAsia="Times New Roman" w:hAnsi="Times New Roman" w:cs="Times New Roman"/>
          <w:b/>
          <w:sz w:val="28"/>
          <w:szCs w:val="28"/>
          <w:lang w:eastAsia="ru-RU"/>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
        <w:gridCol w:w="1900"/>
        <w:gridCol w:w="850"/>
        <w:gridCol w:w="10490"/>
      </w:tblGrid>
      <w:tr w:rsidR="0078010D" w:rsidRPr="003F2A90" w:rsidTr="00C74756">
        <w:trPr>
          <w:trHeight w:val="276"/>
        </w:trPr>
        <w:tc>
          <w:tcPr>
            <w:tcW w:w="760" w:type="dxa"/>
            <w:vMerge w:val="restart"/>
            <w:shd w:val="clear" w:color="auto" w:fill="auto"/>
          </w:tcPr>
          <w:p w:rsidR="0078010D" w:rsidRPr="003F2A90" w:rsidRDefault="0078010D" w:rsidP="003F2A90">
            <w:pPr>
              <w:spacing w:after="0" w:line="240" w:lineRule="auto"/>
              <w:jc w:val="both"/>
              <w:rPr>
                <w:rFonts w:ascii="Times New Roman" w:eastAsia="Times New Roman" w:hAnsi="Times New Roman" w:cs="Times New Roman"/>
                <w:b/>
                <w:sz w:val="24"/>
                <w:szCs w:val="24"/>
                <w:lang w:eastAsia="ru-RU"/>
              </w:rPr>
            </w:pPr>
            <w:r w:rsidRPr="003F2A90">
              <w:rPr>
                <w:rFonts w:ascii="Times New Roman" w:eastAsia="Times New Roman" w:hAnsi="Times New Roman" w:cs="Times New Roman"/>
                <w:b/>
                <w:sz w:val="24"/>
                <w:szCs w:val="24"/>
                <w:lang w:eastAsia="ru-RU"/>
              </w:rPr>
              <w:t>№ п/п</w:t>
            </w:r>
          </w:p>
        </w:tc>
        <w:tc>
          <w:tcPr>
            <w:tcW w:w="1900" w:type="dxa"/>
            <w:vMerge w:val="restart"/>
            <w:shd w:val="clear" w:color="auto" w:fill="auto"/>
          </w:tcPr>
          <w:p w:rsidR="0078010D" w:rsidRPr="003F2A90" w:rsidRDefault="0078010D" w:rsidP="003F2A90">
            <w:pPr>
              <w:spacing w:after="0" w:line="240" w:lineRule="auto"/>
              <w:jc w:val="both"/>
              <w:rPr>
                <w:rFonts w:ascii="Times New Roman" w:eastAsia="Times New Roman" w:hAnsi="Times New Roman" w:cs="Times New Roman"/>
                <w:b/>
                <w:sz w:val="24"/>
                <w:szCs w:val="24"/>
                <w:lang w:eastAsia="ru-RU"/>
              </w:rPr>
            </w:pPr>
            <w:r w:rsidRPr="003F2A90">
              <w:rPr>
                <w:rFonts w:ascii="Times New Roman" w:eastAsia="Times New Roman" w:hAnsi="Times New Roman" w:cs="Times New Roman"/>
                <w:b/>
                <w:sz w:val="24"/>
                <w:szCs w:val="24"/>
                <w:lang w:eastAsia="ru-RU"/>
              </w:rPr>
              <w:t>наименование разделов и тем</w:t>
            </w:r>
          </w:p>
        </w:tc>
        <w:tc>
          <w:tcPr>
            <w:tcW w:w="850" w:type="dxa"/>
            <w:vMerge w:val="restart"/>
            <w:shd w:val="clear" w:color="auto" w:fill="auto"/>
          </w:tcPr>
          <w:p w:rsidR="0078010D" w:rsidRPr="003F2A90" w:rsidRDefault="0078010D" w:rsidP="003F2A90">
            <w:pPr>
              <w:spacing w:after="0" w:line="240" w:lineRule="auto"/>
              <w:jc w:val="both"/>
              <w:rPr>
                <w:rFonts w:ascii="Times New Roman" w:eastAsia="Times New Roman" w:hAnsi="Times New Roman" w:cs="Times New Roman"/>
                <w:b/>
                <w:sz w:val="24"/>
                <w:szCs w:val="24"/>
                <w:lang w:eastAsia="ru-RU"/>
              </w:rPr>
            </w:pPr>
            <w:r w:rsidRPr="003F2A90">
              <w:rPr>
                <w:rFonts w:ascii="Times New Roman" w:eastAsia="Times New Roman" w:hAnsi="Times New Roman" w:cs="Times New Roman"/>
                <w:b/>
                <w:sz w:val="24"/>
                <w:szCs w:val="24"/>
                <w:lang w:eastAsia="ru-RU"/>
              </w:rPr>
              <w:t>всего часов</w:t>
            </w:r>
          </w:p>
        </w:tc>
        <w:tc>
          <w:tcPr>
            <w:tcW w:w="10490" w:type="dxa"/>
            <w:vMerge w:val="restart"/>
            <w:shd w:val="clear" w:color="auto" w:fill="auto"/>
          </w:tcPr>
          <w:p w:rsidR="00393C08" w:rsidRPr="00393C08" w:rsidRDefault="00393C08" w:rsidP="00393C08">
            <w:pPr>
              <w:widowControl w:val="0"/>
              <w:tabs>
                <w:tab w:val="left" w:pos="4228"/>
              </w:tabs>
              <w:autoSpaceDE w:val="0"/>
              <w:autoSpaceDN w:val="0"/>
              <w:spacing w:before="90" w:after="0" w:line="240" w:lineRule="auto"/>
              <w:outlineLvl w:val="0"/>
              <w:rPr>
                <w:rFonts w:ascii="Times New Roman" w:eastAsia="Times New Roman" w:hAnsi="Times New Roman" w:cs="Times New Roman"/>
                <w:b/>
                <w:bCs/>
                <w:sz w:val="24"/>
                <w:szCs w:val="24"/>
              </w:rPr>
            </w:pPr>
            <w:r w:rsidRPr="00393C08">
              <w:rPr>
                <w:rFonts w:ascii="Times New Roman" w:eastAsia="Times New Roman" w:hAnsi="Times New Roman" w:cs="Times New Roman"/>
                <w:b/>
                <w:bCs/>
                <w:sz w:val="24"/>
                <w:szCs w:val="24"/>
              </w:rPr>
              <w:t>Модуль</w:t>
            </w:r>
            <w:r>
              <w:rPr>
                <w:rFonts w:ascii="Times New Roman" w:eastAsia="Times New Roman" w:hAnsi="Times New Roman" w:cs="Times New Roman"/>
                <w:b/>
                <w:bCs/>
                <w:sz w:val="24"/>
                <w:szCs w:val="24"/>
              </w:rPr>
              <w:t xml:space="preserve"> воспитательной программы</w:t>
            </w:r>
            <w:r w:rsidRPr="00393C08">
              <w:rPr>
                <w:rFonts w:ascii="Times New Roman" w:eastAsia="Times New Roman" w:hAnsi="Times New Roman" w:cs="Times New Roman"/>
                <w:b/>
                <w:bCs/>
                <w:spacing w:val="-9"/>
                <w:sz w:val="24"/>
                <w:szCs w:val="24"/>
              </w:rPr>
              <w:t xml:space="preserve"> </w:t>
            </w:r>
            <w:r w:rsidRPr="00393C08">
              <w:rPr>
                <w:rFonts w:ascii="Times New Roman" w:eastAsia="Times New Roman" w:hAnsi="Times New Roman" w:cs="Times New Roman"/>
                <w:b/>
                <w:bCs/>
                <w:sz w:val="24"/>
                <w:szCs w:val="24"/>
              </w:rPr>
              <w:t>«Школьный</w:t>
            </w:r>
            <w:r w:rsidRPr="00393C08">
              <w:rPr>
                <w:rFonts w:ascii="Times New Roman" w:eastAsia="Times New Roman" w:hAnsi="Times New Roman" w:cs="Times New Roman"/>
                <w:b/>
                <w:bCs/>
                <w:spacing w:val="-7"/>
                <w:sz w:val="24"/>
                <w:szCs w:val="24"/>
              </w:rPr>
              <w:t xml:space="preserve"> </w:t>
            </w:r>
            <w:r w:rsidRPr="00393C08">
              <w:rPr>
                <w:rFonts w:ascii="Times New Roman" w:eastAsia="Times New Roman" w:hAnsi="Times New Roman" w:cs="Times New Roman"/>
                <w:b/>
                <w:bCs/>
                <w:sz w:val="24"/>
                <w:szCs w:val="24"/>
              </w:rPr>
              <w:t>урок»</w:t>
            </w:r>
          </w:p>
          <w:p w:rsidR="0078010D" w:rsidRDefault="0078010D">
            <w:pPr>
              <w:rPr>
                <w:rFonts w:ascii="Times New Roman" w:eastAsia="Times New Roman" w:hAnsi="Times New Roman" w:cs="Times New Roman"/>
                <w:b/>
                <w:sz w:val="24"/>
                <w:szCs w:val="24"/>
                <w:lang w:eastAsia="ru-RU"/>
              </w:rPr>
            </w:pPr>
          </w:p>
          <w:p w:rsidR="0078010D" w:rsidRPr="003F2A90" w:rsidRDefault="0078010D" w:rsidP="0078010D">
            <w:pPr>
              <w:spacing w:after="0" w:line="240" w:lineRule="auto"/>
              <w:jc w:val="both"/>
              <w:rPr>
                <w:rFonts w:ascii="Times New Roman" w:eastAsia="Times New Roman" w:hAnsi="Times New Roman" w:cs="Times New Roman"/>
                <w:b/>
                <w:sz w:val="24"/>
                <w:szCs w:val="24"/>
                <w:lang w:eastAsia="ru-RU"/>
              </w:rPr>
            </w:pPr>
          </w:p>
        </w:tc>
      </w:tr>
      <w:tr w:rsidR="0078010D" w:rsidRPr="003F2A90" w:rsidTr="00C74756">
        <w:trPr>
          <w:trHeight w:val="276"/>
        </w:trPr>
        <w:tc>
          <w:tcPr>
            <w:tcW w:w="760" w:type="dxa"/>
            <w:vMerge/>
            <w:shd w:val="clear" w:color="auto" w:fill="auto"/>
          </w:tcPr>
          <w:p w:rsidR="0078010D" w:rsidRPr="003F2A90" w:rsidRDefault="0078010D" w:rsidP="003F2A90">
            <w:pPr>
              <w:spacing w:after="0" w:line="240" w:lineRule="auto"/>
              <w:jc w:val="both"/>
              <w:rPr>
                <w:rFonts w:ascii="Times New Roman" w:eastAsia="Times New Roman" w:hAnsi="Times New Roman" w:cs="Times New Roman"/>
                <w:b/>
                <w:sz w:val="24"/>
                <w:szCs w:val="24"/>
                <w:lang w:eastAsia="ru-RU"/>
              </w:rPr>
            </w:pPr>
          </w:p>
        </w:tc>
        <w:tc>
          <w:tcPr>
            <w:tcW w:w="1900" w:type="dxa"/>
            <w:vMerge/>
            <w:shd w:val="clear" w:color="auto" w:fill="auto"/>
          </w:tcPr>
          <w:p w:rsidR="0078010D" w:rsidRPr="003F2A90" w:rsidRDefault="0078010D" w:rsidP="003F2A90">
            <w:pPr>
              <w:spacing w:after="0" w:line="240" w:lineRule="auto"/>
              <w:jc w:val="both"/>
              <w:rPr>
                <w:rFonts w:ascii="Times New Roman" w:eastAsia="Times New Roman" w:hAnsi="Times New Roman" w:cs="Times New Roman"/>
                <w:b/>
                <w:sz w:val="24"/>
                <w:szCs w:val="24"/>
                <w:lang w:eastAsia="ru-RU"/>
              </w:rPr>
            </w:pPr>
          </w:p>
        </w:tc>
        <w:tc>
          <w:tcPr>
            <w:tcW w:w="850" w:type="dxa"/>
            <w:vMerge/>
            <w:shd w:val="clear" w:color="auto" w:fill="auto"/>
          </w:tcPr>
          <w:p w:rsidR="0078010D" w:rsidRPr="003F2A90" w:rsidRDefault="0078010D" w:rsidP="003F2A90">
            <w:pPr>
              <w:spacing w:after="0" w:line="240" w:lineRule="auto"/>
              <w:jc w:val="both"/>
              <w:rPr>
                <w:rFonts w:ascii="Times New Roman" w:eastAsia="Times New Roman" w:hAnsi="Times New Roman" w:cs="Times New Roman"/>
                <w:b/>
                <w:sz w:val="24"/>
                <w:szCs w:val="24"/>
                <w:lang w:eastAsia="ru-RU"/>
              </w:rPr>
            </w:pPr>
          </w:p>
        </w:tc>
        <w:tc>
          <w:tcPr>
            <w:tcW w:w="10490" w:type="dxa"/>
            <w:vMerge/>
            <w:shd w:val="clear" w:color="auto" w:fill="auto"/>
          </w:tcPr>
          <w:p w:rsidR="0078010D" w:rsidRPr="003F2A90" w:rsidRDefault="0078010D" w:rsidP="003F2A90">
            <w:pPr>
              <w:spacing w:after="0" w:line="240" w:lineRule="auto"/>
              <w:jc w:val="both"/>
              <w:rPr>
                <w:rFonts w:ascii="Times New Roman" w:eastAsia="Times New Roman" w:hAnsi="Times New Roman" w:cs="Times New Roman"/>
                <w:b/>
                <w:sz w:val="24"/>
                <w:szCs w:val="24"/>
                <w:lang w:eastAsia="ru-RU"/>
              </w:rPr>
            </w:pPr>
          </w:p>
        </w:tc>
      </w:tr>
      <w:tr w:rsidR="0078010D" w:rsidRPr="003F2A90" w:rsidTr="00C74756">
        <w:tc>
          <w:tcPr>
            <w:tcW w:w="760" w:type="dxa"/>
            <w:shd w:val="clear" w:color="auto" w:fill="auto"/>
          </w:tcPr>
          <w:p w:rsidR="0078010D" w:rsidRPr="003F2A90" w:rsidRDefault="0078010D" w:rsidP="003F2A90">
            <w:pPr>
              <w:spacing w:after="0" w:line="240" w:lineRule="auto"/>
              <w:jc w:val="both"/>
              <w:rPr>
                <w:rFonts w:ascii="Times New Roman" w:eastAsia="Times New Roman" w:hAnsi="Times New Roman" w:cs="Times New Roman"/>
                <w:b/>
                <w:sz w:val="24"/>
                <w:szCs w:val="24"/>
                <w:lang w:eastAsia="ru-RU"/>
              </w:rPr>
            </w:pPr>
            <w:r w:rsidRPr="003F2A90">
              <w:rPr>
                <w:rFonts w:ascii="Times New Roman" w:eastAsia="Times New Roman" w:hAnsi="Times New Roman" w:cs="Times New Roman"/>
                <w:b/>
                <w:sz w:val="24"/>
                <w:szCs w:val="24"/>
                <w:lang w:val="en-US" w:eastAsia="ru-RU"/>
              </w:rPr>
              <w:t>I</w:t>
            </w:r>
          </w:p>
        </w:tc>
        <w:tc>
          <w:tcPr>
            <w:tcW w:w="1900" w:type="dxa"/>
            <w:shd w:val="clear" w:color="auto" w:fill="auto"/>
          </w:tcPr>
          <w:p w:rsidR="0078010D" w:rsidRPr="003F2A90" w:rsidRDefault="0078010D" w:rsidP="003F2A90">
            <w:pPr>
              <w:spacing w:after="0" w:line="240" w:lineRule="auto"/>
              <w:jc w:val="both"/>
              <w:rPr>
                <w:rFonts w:ascii="Times New Roman" w:eastAsia="Times New Roman" w:hAnsi="Times New Roman" w:cs="Times New Roman"/>
                <w:b/>
                <w:sz w:val="24"/>
                <w:szCs w:val="24"/>
                <w:lang w:eastAsia="ru-RU"/>
              </w:rPr>
            </w:pPr>
            <w:r w:rsidRPr="003F2A90">
              <w:rPr>
                <w:rFonts w:ascii="Times New Roman" w:eastAsia="Times New Roman" w:hAnsi="Times New Roman" w:cs="Times New Roman"/>
                <w:b/>
                <w:sz w:val="24"/>
                <w:szCs w:val="24"/>
                <w:lang w:eastAsia="ru-RU"/>
              </w:rPr>
              <w:t>Числа от 1 до 100</w:t>
            </w:r>
          </w:p>
        </w:tc>
        <w:tc>
          <w:tcPr>
            <w:tcW w:w="850" w:type="dxa"/>
            <w:shd w:val="clear" w:color="auto" w:fill="auto"/>
          </w:tcPr>
          <w:p w:rsidR="0078010D" w:rsidRPr="003F2A90" w:rsidRDefault="0078010D" w:rsidP="003F2A90">
            <w:pPr>
              <w:spacing w:after="0" w:line="240" w:lineRule="auto"/>
              <w:jc w:val="both"/>
              <w:rPr>
                <w:rFonts w:ascii="Times New Roman" w:eastAsia="Times New Roman" w:hAnsi="Times New Roman" w:cs="Times New Roman"/>
                <w:b/>
                <w:sz w:val="24"/>
                <w:szCs w:val="24"/>
                <w:lang w:eastAsia="ru-RU"/>
              </w:rPr>
            </w:pPr>
            <w:r w:rsidRPr="003F2A90">
              <w:rPr>
                <w:rFonts w:ascii="Times New Roman" w:eastAsia="Times New Roman" w:hAnsi="Times New Roman" w:cs="Times New Roman"/>
                <w:b/>
                <w:sz w:val="24"/>
                <w:szCs w:val="24"/>
                <w:lang w:eastAsia="ru-RU"/>
              </w:rPr>
              <w:t>93</w:t>
            </w:r>
          </w:p>
        </w:tc>
        <w:tc>
          <w:tcPr>
            <w:tcW w:w="10490" w:type="dxa"/>
            <w:shd w:val="clear" w:color="auto" w:fill="auto"/>
          </w:tcPr>
          <w:p w:rsidR="0078010D" w:rsidRPr="00E656F4" w:rsidRDefault="00E656F4" w:rsidP="0078010D">
            <w:pPr>
              <w:spacing w:after="0" w:line="240" w:lineRule="auto"/>
              <w:jc w:val="both"/>
              <w:rPr>
                <w:rFonts w:ascii="Times New Roman" w:eastAsia="Times New Roman" w:hAnsi="Times New Roman" w:cs="Times New Roman"/>
                <w:b/>
                <w:sz w:val="24"/>
                <w:szCs w:val="24"/>
                <w:lang w:eastAsia="ru-RU"/>
              </w:rPr>
            </w:pPr>
            <w:r>
              <w:rPr>
                <w:rFonts w:ascii="Times New Roman" w:hAnsi="Times New Roman" w:cs="Times New Roman"/>
                <w:sz w:val="24"/>
              </w:rPr>
              <w:t>У</w:t>
            </w:r>
            <w:r w:rsidRPr="00E656F4">
              <w:rPr>
                <w:rFonts w:ascii="Times New Roman" w:hAnsi="Times New Roman" w:cs="Times New Roman"/>
                <w:sz w:val="24"/>
              </w:rPr>
              <w:t>становление</w:t>
            </w:r>
            <w:r w:rsidRPr="00E656F4">
              <w:rPr>
                <w:rFonts w:ascii="Times New Roman" w:hAnsi="Times New Roman" w:cs="Times New Roman"/>
                <w:spacing w:val="1"/>
                <w:sz w:val="24"/>
              </w:rPr>
              <w:t xml:space="preserve"> </w:t>
            </w:r>
            <w:r w:rsidRPr="00E656F4">
              <w:rPr>
                <w:rFonts w:ascii="Times New Roman" w:hAnsi="Times New Roman" w:cs="Times New Roman"/>
                <w:sz w:val="24"/>
              </w:rPr>
              <w:t>доверительных</w:t>
            </w:r>
            <w:r w:rsidRPr="00E656F4">
              <w:rPr>
                <w:rFonts w:ascii="Times New Roman" w:hAnsi="Times New Roman" w:cs="Times New Roman"/>
                <w:spacing w:val="1"/>
                <w:sz w:val="24"/>
              </w:rPr>
              <w:t xml:space="preserve"> </w:t>
            </w:r>
            <w:r w:rsidRPr="00E656F4">
              <w:rPr>
                <w:rFonts w:ascii="Times New Roman" w:hAnsi="Times New Roman" w:cs="Times New Roman"/>
                <w:sz w:val="24"/>
              </w:rPr>
              <w:t>отношений</w:t>
            </w:r>
            <w:r w:rsidRPr="00E656F4">
              <w:rPr>
                <w:rFonts w:ascii="Times New Roman" w:hAnsi="Times New Roman" w:cs="Times New Roman"/>
                <w:spacing w:val="1"/>
                <w:sz w:val="24"/>
              </w:rPr>
              <w:t xml:space="preserve"> </w:t>
            </w:r>
            <w:r w:rsidRPr="00E656F4">
              <w:rPr>
                <w:rFonts w:ascii="Times New Roman" w:hAnsi="Times New Roman" w:cs="Times New Roman"/>
                <w:sz w:val="24"/>
              </w:rPr>
              <w:t>между</w:t>
            </w:r>
            <w:r w:rsidRPr="00E656F4">
              <w:rPr>
                <w:rFonts w:ascii="Times New Roman" w:hAnsi="Times New Roman" w:cs="Times New Roman"/>
                <w:spacing w:val="1"/>
                <w:sz w:val="24"/>
              </w:rPr>
              <w:t xml:space="preserve"> </w:t>
            </w:r>
            <w:r w:rsidRPr="00E656F4">
              <w:rPr>
                <w:rFonts w:ascii="Times New Roman" w:hAnsi="Times New Roman" w:cs="Times New Roman"/>
                <w:sz w:val="24"/>
              </w:rPr>
              <w:t>учителем</w:t>
            </w:r>
            <w:r w:rsidRPr="00E656F4">
              <w:rPr>
                <w:rFonts w:ascii="Times New Roman" w:hAnsi="Times New Roman" w:cs="Times New Roman"/>
                <w:spacing w:val="1"/>
                <w:sz w:val="24"/>
              </w:rPr>
              <w:t xml:space="preserve"> </w:t>
            </w:r>
            <w:r w:rsidRPr="00E656F4">
              <w:rPr>
                <w:rFonts w:ascii="Times New Roman" w:hAnsi="Times New Roman" w:cs="Times New Roman"/>
                <w:sz w:val="24"/>
              </w:rPr>
              <w:t>и</w:t>
            </w:r>
            <w:r w:rsidRPr="00E656F4">
              <w:rPr>
                <w:rFonts w:ascii="Times New Roman" w:hAnsi="Times New Roman" w:cs="Times New Roman"/>
                <w:spacing w:val="1"/>
                <w:sz w:val="24"/>
              </w:rPr>
              <w:t xml:space="preserve"> </w:t>
            </w:r>
            <w:r w:rsidRPr="00E656F4">
              <w:rPr>
                <w:rFonts w:ascii="Times New Roman" w:hAnsi="Times New Roman" w:cs="Times New Roman"/>
                <w:sz w:val="24"/>
              </w:rPr>
              <w:t>его</w:t>
            </w:r>
            <w:r w:rsidRPr="00E656F4">
              <w:rPr>
                <w:rFonts w:ascii="Times New Roman" w:hAnsi="Times New Roman" w:cs="Times New Roman"/>
                <w:spacing w:val="1"/>
                <w:sz w:val="24"/>
              </w:rPr>
              <w:t xml:space="preserve"> </w:t>
            </w:r>
            <w:r w:rsidRPr="00E656F4">
              <w:rPr>
                <w:rFonts w:ascii="Times New Roman" w:hAnsi="Times New Roman" w:cs="Times New Roman"/>
                <w:sz w:val="24"/>
              </w:rPr>
              <w:t>учениками,</w:t>
            </w:r>
            <w:r w:rsidRPr="00E656F4">
              <w:rPr>
                <w:rFonts w:ascii="Times New Roman" w:hAnsi="Times New Roman" w:cs="Times New Roman"/>
                <w:spacing w:val="-57"/>
                <w:sz w:val="24"/>
              </w:rPr>
              <w:t xml:space="preserve"> </w:t>
            </w:r>
            <w:r w:rsidRPr="00E656F4">
              <w:rPr>
                <w:rFonts w:ascii="Times New Roman" w:hAnsi="Times New Roman" w:cs="Times New Roman"/>
                <w:sz w:val="24"/>
              </w:rPr>
              <w:t>способствующих</w:t>
            </w:r>
            <w:r w:rsidRPr="00E656F4">
              <w:rPr>
                <w:rFonts w:ascii="Times New Roman" w:hAnsi="Times New Roman" w:cs="Times New Roman"/>
                <w:spacing w:val="1"/>
                <w:sz w:val="24"/>
              </w:rPr>
              <w:t xml:space="preserve"> </w:t>
            </w:r>
            <w:r w:rsidRPr="00E656F4">
              <w:rPr>
                <w:rFonts w:ascii="Times New Roman" w:hAnsi="Times New Roman" w:cs="Times New Roman"/>
                <w:sz w:val="24"/>
              </w:rPr>
              <w:t>позитивному</w:t>
            </w:r>
            <w:r w:rsidRPr="00E656F4">
              <w:rPr>
                <w:rFonts w:ascii="Times New Roman" w:hAnsi="Times New Roman" w:cs="Times New Roman"/>
                <w:spacing w:val="1"/>
                <w:sz w:val="24"/>
              </w:rPr>
              <w:t xml:space="preserve"> </w:t>
            </w:r>
            <w:r w:rsidRPr="00E656F4">
              <w:rPr>
                <w:rFonts w:ascii="Times New Roman" w:hAnsi="Times New Roman" w:cs="Times New Roman"/>
                <w:sz w:val="24"/>
              </w:rPr>
              <w:t>восприятию</w:t>
            </w:r>
            <w:r w:rsidRPr="00E656F4">
              <w:rPr>
                <w:rFonts w:ascii="Times New Roman" w:hAnsi="Times New Roman" w:cs="Times New Roman"/>
                <w:spacing w:val="1"/>
                <w:sz w:val="24"/>
              </w:rPr>
              <w:t xml:space="preserve"> </w:t>
            </w:r>
            <w:r w:rsidRPr="00E656F4">
              <w:rPr>
                <w:rFonts w:ascii="Times New Roman" w:hAnsi="Times New Roman" w:cs="Times New Roman"/>
                <w:sz w:val="24"/>
              </w:rPr>
              <w:t>учащимися</w:t>
            </w:r>
            <w:r w:rsidRPr="00E656F4">
              <w:rPr>
                <w:rFonts w:ascii="Times New Roman" w:hAnsi="Times New Roman" w:cs="Times New Roman"/>
                <w:spacing w:val="1"/>
                <w:sz w:val="24"/>
              </w:rPr>
              <w:t xml:space="preserve"> </w:t>
            </w:r>
            <w:r w:rsidRPr="00E656F4">
              <w:rPr>
                <w:rFonts w:ascii="Times New Roman" w:hAnsi="Times New Roman" w:cs="Times New Roman"/>
                <w:sz w:val="24"/>
              </w:rPr>
              <w:t>требований</w:t>
            </w:r>
            <w:r w:rsidRPr="00E656F4">
              <w:rPr>
                <w:rFonts w:ascii="Times New Roman" w:hAnsi="Times New Roman" w:cs="Times New Roman"/>
                <w:spacing w:val="1"/>
                <w:sz w:val="24"/>
              </w:rPr>
              <w:t xml:space="preserve"> </w:t>
            </w:r>
            <w:r w:rsidRPr="00E656F4">
              <w:rPr>
                <w:rFonts w:ascii="Times New Roman" w:hAnsi="Times New Roman" w:cs="Times New Roman"/>
                <w:sz w:val="24"/>
              </w:rPr>
              <w:t>и</w:t>
            </w:r>
            <w:r w:rsidRPr="00E656F4">
              <w:rPr>
                <w:rFonts w:ascii="Times New Roman" w:hAnsi="Times New Roman" w:cs="Times New Roman"/>
                <w:spacing w:val="1"/>
                <w:sz w:val="24"/>
              </w:rPr>
              <w:t xml:space="preserve"> </w:t>
            </w:r>
            <w:r w:rsidRPr="00E656F4">
              <w:rPr>
                <w:rFonts w:ascii="Times New Roman" w:hAnsi="Times New Roman" w:cs="Times New Roman"/>
                <w:sz w:val="24"/>
              </w:rPr>
              <w:t>просьб</w:t>
            </w:r>
            <w:r w:rsidRPr="00E656F4">
              <w:rPr>
                <w:rFonts w:ascii="Times New Roman" w:hAnsi="Times New Roman" w:cs="Times New Roman"/>
                <w:spacing w:val="1"/>
                <w:sz w:val="24"/>
              </w:rPr>
              <w:t xml:space="preserve"> </w:t>
            </w:r>
            <w:r w:rsidRPr="00E656F4">
              <w:rPr>
                <w:rFonts w:ascii="Times New Roman" w:hAnsi="Times New Roman" w:cs="Times New Roman"/>
                <w:sz w:val="24"/>
              </w:rPr>
              <w:t>учителя,</w:t>
            </w:r>
            <w:r w:rsidRPr="00E656F4">
              <w:rPr>
                <w:rFonts w:ascii="Times New Roman" w:hAnsi="Times New Roman" w:cs="Times New Roman"/>
                <w:spacing w:val="1"/>
                <w:sz w:val="24"/>
              </w:rPr>
              <w:t xml:space="preserve"> </w:t>
            </w:r>
            <w:r w:rsidRPr="00E656F4">
              <w:rPr>
                <w:rFonts w:ascii="Times New Roman" w:hAnsi="Times New Roman" w:cs="Times New Roman"/>
                <w:sz w:val="24"/>
              </w:rPr>
              <w:t>привлечению</w:t>
            </w:r>
            <w:r w:rsidRPr="00E656F4">
              <w:rPr>
                <w:rFonts w:ascii="Times New Roman" w:hAnsi="Times New Roman" w:cs="Times New Roman"/>
                <w:spacing w:val="1"/>
                <w:sz w:val="24"/>
              </w:rPr>
              <w:t xml:space="preserve"> </w:t>
            </w:r>
            <w:r w:rsidRPr="00E656F4">
              <w:rPr>
                <w:rFonts w:ascii="Times New Roman" w:hAnsi="Times New Roman" w:cs="Times New Roman"/>
                <w:sz w:val="24"/>
              </w:rPr>
              <w:t>их</w:t>
            </w:r>
            <w:r w:rsidRPr="00E656F4">
              <w:rPr>
                <w:rFonts w:ascii="Times New Roman" w:hAnsi="Times New Roman" w:cs="Times New Roman"/>
                <w:spacing w:val="1"/>
                <w:sz w:val="24"/>
              </w:rPr>
              <w:t xml:space="preserve"> </w:t>
            </w:r>
            <w:r w:rsidRPr="00E656F4">
              <w:rPr>
                <w:rFonts w:ascii="Times New Roman" w:hAnsi="Times New Roman" w:cs="Times New Roman"/>
                <w:sz w:val="24"/>
              </w:rPr>
              <w:t>внимания</w:t>
            </w:r>
            <w:r w:rsidRPr="00E656F4">
              <w:rPr>
                <w:rFonts w:ascii="Times New Roman" w:hAnsi="Times New Roman" w:cs="Times New Roman"/>
                <w:spacing w:val="1"/>
                <w:sz w:val="24"/>
              </w:rPr>
              <w:t xml:space="preserve"> </w:t>
            </w:r>
            <w:r w:rsidRPr="00E656F4">
              <w:rPr>
                <w:rFonts w:ascii="Times New Roman" w:hAnsi="Times New Roman" w:cs="Times New Roman"/>
                <w:sz w:val="24"/>
              </w:rPr>
              <w:t>к</w:t>
            </w:r>
            <w:r w:rsidRPr="00E656F4">
              <w:rPr>
                <w:rFonts w:ascii="Times New Roman" w:hAnsi="Times New Roman" w:cs="Times New Roman"/>
                <w:spacing w:val="1"/>
                <w:sz w:val="24"/>
              </w:rPr>
              <w:t xml:space="preserve"> </w:t>
            </w:r>
            <w:r w:rsidRPr="00E656F4">
              <w:rPr>
                <w:rFonts w:ascii="Times New Roman" w:hAnsi="Times New Roman" w:cs="Times New Roman"/>
                <w:sz w:val="24"/>
              </w:rPr>
              <w:t>обсуждаемой</w:t>
            </w:r>
            <w:r w:rsidRPr="00E656F4">
              <w:rPr>
                <w:rFonts w:ascii="Times New Roman" w:hAnsi="Times New Roman" w:cs="Times New Roman"/>
                <w:spacing w:val="1"/>
                <w:sz w:val="24"/>
              </w:rPr>
              <w:t xml:space="preserve"> </w:t>
            </w:r>
            <w:r w:rsidRPr="00E656F4">
              <w:rPr>
                <w:rFonts w:ascii="Times New Roman" w:hAnsi="Times New Roman" w:cs="Times New Roman"/>
                <w:sz w:val="24"/>
              </w:rPr>
              <w:t>на</w:t>
            </w:r>
            <w:r w:rsidRPr="00E656F4">
              <w:rPr>
                <w:rFonts w:ascii="Times New Roman" w:hAnsi="Times New Roman" w:cs="Times New Roman"/>
                <w:spacing w:val="1"/>
                <w:sz w:val="24"/>
              </w:rPr>
              <w:t xml:space="preserve"> </w:t>
            </w:r>
            <w:r w:rsidRPr="00E656F4">
              <w:rPr>
                <w:rFonts w:ascii="Times New Roman" w:hAnsi="Times New Roman" w:cs="Times New Roman"/>
                <w:sz w:val="24"/>
              </w:rPr>
              <w:t>уроке</w:t>
            </w:r>
            <w:r w:rsidRPr="00E656F4">
              <w:rPr>
                <w:rFonts w:ascii="Times New Roman" w:hAnsi="Times New Roman" w:cs="Times New Roman"/>
                <w:spacing w:val="1"/>
                <w:sz w:val="24"/>
              </w:rPr>
              <w:t xml:space="preserve"> </w:t>
            </w:r>
            <w:r w:rsidRPr="00E656F4">
              <w:rPr>
                <w:rFonts w:ascii="Times New Roman" w:hAnsi="Times New Roman" w:cs="Times New Roman"/>
                <w:sz w:val="24"/>
              </w:rPr>
              <w:t>информации,</w:t>
            </w:r>
            <w:r w:rsidRPr="00E656F4">
              <w:rPr>
                <w:rFonts w:ascii="Times New Roman" w:hAnsi="Times New Roman" w:cs="Times New Roman"/>
                <w:spacing w:val="1"/>
                <w:sz w:val="24"/>
              </w:rPr>
              <w:t xml:space="preserve"> </w:t>
            </w:r>
            <w:r w:rsidRPr="00E656F4">
              <w:rPr>
                <w:rFonts w:ascii="Times New Roman" w:hAnsi="Times New Roman" w:cs="Times New Roman"/>
                <w:sz w:val="24"/>
              </w:rPr>
              <w:t>активизации</w:t>
            </w:r>
            <w:r w:rsidRPr="00E656F4">
              <w:rPr>
                <w:rFonts w:ascii="Times New Roman" w:hAnsi="Times New Roman" w:cs="Times New Roman"/>
                <w:spacing w:val="1"/>
                <w:sz w:val="24"/>
              </w:rPr>
              <w:t xml:space="preserve"> </w:t>
            </w:r>
            <w:r w:rsidRPr="00E656F4">
              <w:rPr>
                <w:rFonts w:ascii="Times New Roman" w:hAnsi="Times New Roman" w:cs="Times New Roman"/>
                <w:sz w:val="24"/>
              </w:rPr>
              <w:t>их</w:t>
            </w:r>
            <w:r w:rsidRPr="00E656F4">
              <w:rPr>
                <w:rFonts w:ascii="Times New Roman" w:hAnsi="Times New Roman" w:cs="Times New Roman"/>
                <w:spacing w:val="1"/>
                <w:sz w:val="24"/>
              </w:rPr>
              <w:t xml:space="preserve"> </w:t>
            </w:r>
            <w:r w:rsidRPr="00E656F4">
              <w:rPr>
                <w:rFonts w:ascii="Times New Roman" w:hAnsi="Times New Roman" w:cs="Times New Roman"/>
                <w:sz w:val="24"/>
              </w:rPr>
              <w:t>познавательной деятельности</w:t>
            </w:r>
          </w:p>
        </w:tc>
      </w:tr>
      <w:tr w:rsidR="0078010D" w:rsidRPr="003F2A90" w:rsidTr="00C74756">
        <w:tc>
          <w:tcPr>
            <w:tcW w:w="760" w:type="dxa"/>
            <w:shd w:val="clear" w:color="auto" w:fill="auto"/>
          </w:tcPr>
          <w:p w:rsidR="0078010D" w:rsidRPr="003F2A90" w:rsidRDefault="0078010D"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900" w:type="dxa"/>
            <w:shd w:val="clear" w:color="auto" w:fill="auto"/>
          </w:tcPr>
          <w:p w:rsidR="0078010D" w:rsidRPr="003F2A90" w:rsidRDefault="0078010D"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Сложение и вычитание (продолжение) </w:t>
            </w:r>
          </w:p>
        </w:tc>
        <w:tc>
          <w:tcPr>
            <w:tcW w:w="850" w:type="dxa"/>
            <w:shd w:val="clear" w:color="auto" w:fill="auto"/>
          </w:tcPr>
          <w:p w:rsidR="0078010D" w:rsidRPr="003F2A90" w:rsidRDefault="0078010D"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9</w:t>
            </w:r>
          </w:p>
        </w:tc>
        <w:tc>
          <w:tcPr>
            <w:tcW w:w="10490" w:type="dxa"/>
            <w:shd w:val="clear" w:color="auto" w:fill="auto"/>
          </w:tcPr>
          <w:p w:rsidR="00E656F4" w:rsidRPr="00E656F4" w:rsidRDefault="00E656F4" w:rsidP="00E656F4">
            <w:pPr>
              <w:widowControl w:val="0"/>
              <w:tabs>
                <w:tab w:val="left" w:pos="1667"/>
              </w:tabs>
              <w:autoSpaceDE w:val="0"/>
              <w:autoSpaceDN w:val="0"/>
              <w:spacing w:after="0" w:line="276" w:lineRule="auto"/>
              <w:ind w:right="284"/>
              <w:jc w:val="both"/>
              <w:rPr>
                <w:rFonts w:ascii="Times New Roman" w:eastAsia="Times New Roman" w:hAnsi="Times New Roman" w:cs="Times New Roman"/>
                <w:sz w:val="24"/>
              </w:rPr>
            </w:pPr>
            <w:r>
              <w:rPr>
                <w:rFonts w:ascii="Times New Roman" w:eastAsia="Times New Roman" w:hAnsi="Times New Roman" w:cs="Times New Roman"/>
                <w:sz w:val="24"/>
              </w:rPr>
              <w:t>П</w:t>
            </w:r>
            <w:r w:rsidRPr="00E656F4">
              <w:rPr>
                <w:rFonts w:ascii="Times New Roman" w:eastAsia="Times New Roman" w:hAnsi="Times New Roman" w:cs="Times New Roman"/>
                <w:sz w:val="24"/>
              </w:rPr>
              <w:t>обуждение</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школьников</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соблюдать</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на</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уроке</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общепринятые</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нормы</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поведения,</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правила</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общения</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со</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старшими</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(учителями)</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и</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сверстниками</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(школьниками),</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принципы</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учебной дисциплины</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и</w:t>
            </w:r>
            <w:r w:rsidRPr="00E656F4">
              <w:rPr>
                <w:rFonts w:ascii="Times New Roman" w:eastAsia="Times New Roman" w:hAnsi="Times New Roman" w:cs="Times New Roman"/>
                <w:spacing w:val="-2"/>
                <w:sz w:val="24"/>
              </w:rPr>
              <w:t xml:space="preserve"> </w:t>
            </w:r>
            <w:r w:rsidRPr="00E656F4">
              <w:rPr>
                <w:rFonts w:ascii="Times New Roman" w:eastAsia="Times New Roman" w:hAnsi="Times New Roman" w:cs="Times New Roman"/>
                <w:sz w:val="24"/>
              </w:rPr>
              <w:t>самоорганизации;</w:t>
            </w:r>
          </w:p>
          <w:p w:rsidR="0078010D" w:rsidRPr="003F2A90" w:rsidRDefault="0078010D" w:rsidP="0078010D">
            <w:pPr>
              <w:spacing w:after="0" w:line="240" w:lineRule="auto"/>
              <w:jc w:val="both"/>
              <w:rPr>
                <w:rFonts w:ascii="Times New Roman" w:eastAsia="Times New Roman" w:hAnsi="Times New Roman" w:cs="Times New Roman"/>
                <w:sz w:val="24"/>
                <w:szCs w:val="24"/>
                <w:lang w:eastAsia="ru-RU"/>
              </w:rPr>
            </w:pPr>
          </w:p>
        </w:tc>
      </w:tr>
      <w:tr w:rsidR="0078010D" w:rsidRPr="003F2A90" w:rsidTr="00C74756">
        <w:tc>
          <w:tcPr>
            <w:tcW w:w="760" w:type="dxa"/>
            <w:shd w:val="clear" w:color="auto" w:fill="auto"/>
          </w:tcPr>
          <w:p w:rsidR="0078010D" w:rsidRPr="003F2A90" w:rsidRDefault="0078010D"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2</w:t>
            </w:r>
          </w:p>
        </w:tc>
        <w:tc>
          <w:tcPr>
            <w:tcW w:w="1900" w:type="dxa"/>
            <w:shd w:val="clear" w:color="auto" w:fill="auto"/>
          </w:tcPr>
          <w:p w:rsidR="0078010D" w:rsidRPr="003F2A90" w:rsidRDefault="0078010D"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Табличное умножение и деление (продолжение) </w:t>
            </w:r>
          </w:p>
        </w:tc>
        <w:tc>
          <w:tcPr>
            <w:tcW w:w="850" w:type="dxa"/>
            <w:shd w:val="clear" w:color="auto" w:fill="auto"/>
          </w:tcPr>
          <w:p w:rsidR="0078010D" w:rsidRPr="003F2A90" w:rsidRDefault="0078010D"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46</w:t>
            </w:r>
          </w:p>
        </w:tc>
        <w:tc>
          <w:tcPr>
            <w:tcW w:w="10490" w:type="dxa"/>
            <w:shd w:val="clear" w:color="auto" w:fill="auto"/>
          </w:tcPr>
          <w:p w:rsidR="00E656F4" w:rsidRPr="00E656F4" w:rsidRDefault="00E656F4" w:rsidP="00E656F4">
            <w:pPr>
              <w:widowControl w:val="0"/>
              <w:tabs>
                <w:tab w:val="left" w:pos="1667"/>
              </w:tabs>
              <w:autoSpaceDE w:val="0"/>
              <w:autoSpaceDN w:val="0"/>
              <w:spacing w:after="0" w:line="276" w:lineRule="auto"/>
              <w:ind w:right="286"/>
              <w:jc w:val="both"/>
              <w:rPr>
                <w:rFonts w:ascii="Times New Roman" w:eastAsia="Times New Roman" w:hAnsi="Times New Roman" w:cs="Times New Roman"/>
                <w:sz w:val="24"/>
              </w:rPr>
            </w:pPr>
            <w:r>
              <w:rPr>
                <w:rFonts w:ascii="Times New Roman" w:eastAsia="Times New Roman" w:hAnsi="Times New Roman" w:cs="Times New Roman"/>
                <w:sz w:val="24"/>
              </w:rPr>
              <w:t>П</w:t>
            </w:r>
            <w:r w:rsidRPr="00E656F4">
              <w:rPr>
                <w:rFonts w:ascii="Times New Roman" w:eastAsia="Times New Roman" w:hAnsi="Times New Roman" w:cs="Times New Roman"/>
                <w:sz w:val="24"/>
              </w:rPr>
              <w:t>ривлечение внимания школьников к ценностному аспекту изучаемых на уроках</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явлений, организация их работы с получаемой на уроке социально значимой информацией –</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инициирование</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ее</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обсуждения,</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высказывания</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учащимися</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своего</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мнения</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по</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ее</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поводу,</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выработки своего к</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ней</w:t>
            </w:r>
            <w:r w:rsidRPr="00E656F4">
              <w:rPr>
                <w:rFonts w:ascii="Times New Roman" w:eastAsia="Times New Roman" w:hAnsi="Times New Roman" w:cs="Times New Roman"/>
                <w:spacing w:val="-2"/>
                <w:sz w:val="24"/>
              </w:rPr>
              <w:t xml:space="preserve"> </w:t>
            </w:r>
            <w:r w:rsidRPr="00E656F4">
              <w:rPr>
                <w:rFonts w:ascii="Times New Roman" w:eastAsia="Times New Roman" w:hAnsi="Times New Roman" w:cs="Times New Roman"/>
                <w:sz w:val="24"/>
              </w:rPr>
              <w:t>отношения;</w:t>
            </w:r>
          </w:p>
          <w:p w:rsidR="0078010D" w:rsidRPr="003F2A90" w:rsidRDefault="0078010D" w:rsidP="0078010D">
            <w:pPr>
              <w:spacing w:after="0" w:line="240" w:lineRule="auto"/>
              <w:jc w:val="both"/>
              <w:rPr>
                <w:rFonts w:ascii="Times New Roman" w:eastAsia="Times New Roman" w:hAnsi="Times New Roman" w:cs="Times New Roman"/>
                <w:sz w:val="24"/>
                <w:szCs w:val="24"/>
                <w:lang w:eastAsia="ru-RU"/>
              </w:rPr>
            </w:pPr>
          </w:p>
        </w:tc>
      </w:tr>
      <w:tr w:rsidR="0078010D" w:rsidRPr="003F2A90" w:rsidTr="00C74756">
        <w:tc>
          <w:tcPr>
            <w:tcW w:w="760" w:type="dxa"/>
            <w:shd w:val="clear" w:color="auto" w:fill="auto"/>
          </w:tcPr>
          <w:p w:rsidR="0078010D" w:rsidRPr="003F2A90" w:rsidRDefault="0078010D"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3</w:t>
            </w:r>
          </w:p>
        </w:tc>
        <w:tc>
          <w:tcPr>
            <w:tcW w:w="1900" w:type="dxa"/>
            <w:shd w:val="clear" w:color="auto" w:fill="auto"/>
          </w:tcPr>
          <w:p w:rsidR="0078010D" w:rsidRPr="003F2A90" w:rsidRDefault="0078010D"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Доли </w:t>
            </w:r>
          </w:p>
        </w:tc>
        <w:tc>
          <w:tcPr>
            <w:tcW w:w="850" w:type="dxa"/>
            <w:shd w:val="clear" w:color="auto" w:fill="auto"/>
          </w:tcPr>
          <w:p w:rsidR="0078010D" w:rsidRPr="003F2A90" w:rsidRDefault="0078010D"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8</w:t>
            </w:r>
          </w:p>
        </w:tc>
        <w:tc>
          <w:tcPr>
            <w:tcW w:w="10490" w:type="dxa"/>
            <w:shd w:val="clear" w:color="auto" w:fill="auto"/>
          </w:tcPr>
          <w:p w:rsidR="00E656F4" w:rsidRPr="00E656F4" w:rsidRDefault="00E656F4" w:rsidP="00E656F4">
            <w:pPr>
              <w:widowControl w:val="0"/>
              <w:tabs>
                <w:tab w:val="left" w:pos="1667"/>
              </w:tabs>
              <w:autoSpaceDE w:val="0"/>
              <w:autoSpaceDN w:val="0"/>
              <w:spacing w:after="0" w:line="276" w:lineRule="auto"/>
              <w:ind w:right="284"/>
              <w:jc w:val="both"/>
              <w:rPr>
                <w:rFonts w:ascii="Times New Roman" w:eastAsia="Times New Roman" w:hAnsi="Times New Roman" w:cs="Times New Roman"/>
                <w:sz w:val="24"/>
              </w:rPr>
            </w:pPr>
            <w:r>
              <w:rPr>
                <w:rFonts w:ascii="Times New Roman" w:eastAsia="Times New Roman" w:hAnsi="Times New Roman" w:cs="Times New Roman"/>
                <w:sz w:val="24"/>
              </w:rPr>
              <w:t>И</w:t>
            </w:r>
            <w:r w:rsidRPr="00E656F4">
              <w:rPr>
                <w:rFonts w:ascii="Times New Roman" w:eastAsia="Times New Roman" w:hAnsi="Times New Roman" w:cs="Times New Roman"/>
                <w:sz w:val="24"/>
              </w:rPr>
              <w:t>спользование воспитательных возможностей содержания учебного предмета через</w:t>
            </w:r>
            <w:r w:rsidRPr="00E656F4">
              <w:rPr>
                <w:rFonts w:ascii="Times New Roman" w:eastAsia="Times New Roman" w:hAnsi="Times New Roman" w:cs="Times New Roman"/>
                <w:spacing w:val="-57"/>
                <w:sz w:val="24"/>
              </w:rPr>
              <w:t xml:space="preserve"> </w:t>
            </w:r>
            <w:r w:rsidRPr="00E656F4">
              <w:rPr>
                <w:rFonts w:ascii="Times New Roman" w:eastAsia="Times New Roman" w:hAnsi="Times New Roman" w:cs="Times New Roman"/>
                <w:sz w:val="24"/>
              </w:rPr>
              <w:t>демонстрацию</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детям</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примеров</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ответственного,</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гражданского</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поведения,</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проявления</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человеколюбия</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и</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добросердечности,</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через</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подбор</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соответствующих</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текстов</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для</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чтения,</w:t>
            </w:r>
            <w:r w:rsidRPr="00E656F4">
              <w:rPr>
                <w:rFonts w:ascii="Times New Roman" w:eastAsia="Times New Roman" w:hAnsi="Times New Roman" w:cs="Times New Roman"/>
                <w:spacing w:val="-57"/>
                <w:sz w:val="24"/>
              </w:rPr>
              <w:t xml:space="preserve"> </w:t>
            </w:r>
            <w:r w:rsidRPr="00E656F4">
              <w:rPr>
                <w:rFonts w:ascii="Times New Roman" w:eastAsia="Times New Roman" w:hAnsi="Times New Roman" w:cs="Times New Roman"/>
                <w:sz w:val="24"/>
              </w:rPr>
              <w:t>задач</w:t>
            </w:r>
            <w:r w:rsidRPr="00E656F4">
              <w:rPr>
                <w:rFonts w:ascii="Times New Roman" w:eastAsia="Times New Roman" w:hAnsi="Times New Roman" w:cs="Times New Roman"/>
                <w:spacing w:val="-2"/>
                <w:sz w:val="24"/>
              </w:rPr>
              <w:t xml:space="preserve"> </w:t>
            </w:r>
            <w:r w:rsidRPr="00E656F4">
              <w:rPr>
                <w:rFonts w:ascii="Times New Roman" w:eastAsia="Times New Roman" w:hAnsi="Times New Roman" w:cs="Times New Roman"/>
                <w:sz w:val="24"/>
              </w:rPr>
              <w:lastRenderedPageBreak/>
              <w:t>для</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решения,</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проблемных</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ситуаций</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для</w:t>
            </w:r>
            <w:r w:rsidRPr="00E656F4">
              <w:rPr>
                <w:rFonts w:ascii="Times New Roman" w:eastAsia="Times New Roman" w:hAnsi="Times New Roman" w:cs="Times New Roman"/>
                <w:spacing w:val="-4"/>
                <w:sz w:val="24"/>
              </w:rPr>
              <w:t xml:space="preserve"> </w:t>
            </w:r>
            <w:r w:rsidRPr="00E656F4">
              <w:rPr>
                <w:rFonts w:ascii="Times New Roman" w:eastAsia="Times New Roman" w:hAnsi="Times New Roman" w:cs="Times New Roman"/>
                <w:sz w:val="24"/>
              </w:rPr>
              <w:t>обсуждения</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в</w:t>
            </w:r>
            <w:r w:rsidRPr="00E656F4">
              <w:rPr>
                <w:rFonts w:ascii="Times New Roman" w:eastAsia="Times New Roman" w:hAnsi="Times New Roman" w:cs="Times New Roman"/>
                <w:spacing w:val="-2"/>
                <w:sz w:val="24"/>
              </w:rPr>
              <w:t xml:space="preserve"> </w:t>
            </w:r>
            <w:r w:rsidRPr="00E656F4">
              <w:rPr>
                <w:rFonts w:ascii="Times New Roman" w:eastAsia="Times New Roman" w:hAnsi="Times New Roman" w:cs="Times New Roman"/>
                <w:sz w:val="24"/>
              </w:rPr>
              <w:t>классе;</w:t>
            </w:r>
          </w:p>
          <w:p w:rsidR="0078010D" w:rsidRPr="003F2A90" w:rsidRDefault="0078010D" w:rsidP="0078010D">
            <w:pPr>
              <w:spacing w:after="0" w:line="240" w:lineRule="auto"/>
              <w:jc w:val="both"/>
              <w:rPr>
                <w:rFonts w:ascii="Times New Roman" w:eastAsia="Times New Roman" w:hAnsi="Times New Roman" w:cs="Times New Roman"/>
                <w:sz w:val="24"/>
                <w:szCs w:val="24"/>
                <w:lang w:eastAsia="ru-RU"/>
              </w:rPr>
            </w:pPr>
          </w:p>
        </w:tc>
      </w:tr>
      <w:tr w:rsidR="0078010D" w:rsidRPr="003F2A90" w:rsidTr="00C74756">
        <w:tc>
          <w:tcPr>
            <w:tcW w:w="760" w:type="dxa"/>
            <w:shd w:val="clear" w:color="auto" w:fill="auto"/>
          </w:tcPr>
          <w:p w:rsidR="0078010D" w:rsidRPr="003F2A90" w:rsidRDefault="0078010D"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lastRenderedPageBreak/>
              <w:t>4</w:t>
            </w:r>
          </w:p>
        </w:tc>
        <w:tc>
          <w:tcPr>
            <w:tcW w:w="1900" w:type="dxa"/>
            <w:shd w:val="clear" w:color="auto" w:fill="auto"/>
          </w:tcPr>
          <w:p w:rsidR="0078010D" w:rsidRPr="003F2A90" w:rsidRDefault="0078010D"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Внетабличное умножение и деление </w:t>
            </w:r>
          </w:p>
        </w:tc>
        <w:tc>
          <w:tcPr>
            <w:tcW w:w="850" w:type="dxa"/>
            <w:shd w:val="clear" w:color="auto" w:fill="auto"/>
          </w:tcPr>
          <w:p w:rsidR="0078010D" w:rsidRPr="003F2A90" w:rsidRDefault="0078010D"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30</w:t>
            </w:r>
          </w:p>
        </w:tc>
        <w:tc>
          <w:tcPr>
            <w:tcW w:w="10490" w:type="dxa"/>
            <w:shd w:val="clear" w:color="auto" w:fill="auto"/>
          </w:tcPr>
          <w:p w:rsidR="00E656F4" w:rsidRPr="00E656F4" w:rsidRDefault="00E656F4" w:rsidP="00E656F4">
            <w:pPr>
              <w:widowControl w:val="0"/>
              <w:tabs>
                <w:tab w:val="left" w:pos="1667"/>
              </w:tabs>
              <w:autoSpaceDE w:val="0"/>
              <w:autoSpaceDN w:val="0"/>
              <w:spacing w:after="0" w:line="276" w:lineRule="auto"/>
              <w:ind w:right="283"/>
              <w:jc w:val="both"/>
              <w:rPr>
                <w:rFonts w:ascii="Times New Roman" w:eastAsia="Times New Roman" w:hAnsi="Times New Roman" w:cs="Times New Roman"/>
                <w:sz w:val="24"/>
              </w:rPr>
            </w:pPr>
            <w:r>
              <w:rPr>
                <w:rFonts w:ascii="Times New Roman" w:eastAsia="Times New Roman" w:hAnsi="Times New Roman" w:cs="Times New Roman"/>
                <w:sz w:val="24"/>
              </w:rPr>
              <w:t>П</w:t>
            </w:r>
            <w:r w:rsidRPr="00E656F4">
              <w:rPr>
                <w:rFonts w:ascii="Times New Roman" w:eastAsia="Times New Roman" w:hAnsi="Times New Roman" w:cs="Times New Roman"/>
                <w:sz w:val="24"/>
              </w:rPr>
              <w:t>рименение на уроке интерактивных форм работы учащихся: интеллектуальных</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игр,</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стимулирующих</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познавательную</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мотивацию</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школьников;</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дискуссий,</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которые</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дают</w:t>
            </w:r>
            <w:r w:rsidRPr="00E656F4">
              <w:rPr>
                <w:rFonts w:ascii="Times New Roman" w:eastAsia="Times New Roman" w:hAnsi="Times New Roman" w:cs="Times New Roman"/>
                <w:spacing w:val="-57"/>
                <w:sz w:val="24"/>
              </w:rPr>
              <w:t xml:space="preserve"> </w:t>
            </w:r>
            <w:r w:rsidRPr="00E656F4">
              <w:rPr>
                <w:rFonts w:ascii="Times New Roman" w:eastAsia="Times New Roman" w:hAnsi="Times New Roman" w:cs="Times New Roman"/>
                <w:sz w:val="24"/>
              </w:rPr>
              <w:t>учащимся</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возможность</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приобрести</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опыт</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ведения</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конструктивного</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диалога;</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групповой</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работы или работы в парах, которые учат школьников командной работе и взаимодействию с</w:t>
            </w:r>
            <w:r w:rsidRPr="00E656F4">
              <w:rPr>
                <w:rFonts w:ascii="Times New Roman" w:eastAsia="Times New Roman" w:hAnsi="Times New Roman" w:cs="Times New Roman"/>
                <w:spacing w:val="-57"/>
                <w:sz w:val="24"/>
              </w:rPr>
              <w:t xml:space="preserve"> </w:t>
            </w:r>
            <w:r w:rsidRPr="00E656F4">
              <w:rPr>
                <w:rFonts w:ascii="Times New Roman" w:eastAsia="Times New Roman" w:hAnsi="Times New Roman" w:cs="Times New Roman"/>
                <w:sz w:val="24"/>
              </w:rPr>
              <w:t>другими детьми;</w:t>
            </w:r>
          </w:p>
          <w:p w:rsidR="0078010D" w:rsidRPr="003F2A90" w:rsidRDefault="0078010D" w:rsidP="0078010D">
            <w:pPr>
              <w:spacing w:after="0" w:line="240" w:lineRule="auto"/>
              <w:jc w:val="both"/>
              <w:rPr>
                <w:rFonts w:ascii="Times New Roman" w:eastAsia="Times New Roman" w:hAnsi="Times New Roman" w:cs="Times New Roman"/>
                <w:sz w:val="24"/>
                <w:szCs w:val="24"/>
                <w:lang w:eastAsia="ru-RU"/>
              </w:rPr>
            </w:pPr>
          </w:p>
        </w:tc>
      </w:tr>
      <w:tr w:rsidR="0078010D" w:rsidRPr="003F2A90" w:rsidTr="00C74756">
        <w:tc>
          <w:tcPr>
            <w:tcW w:w="760" w:type="dxa"/>
            <w:shd w:val="clear" w:color="auto" w:fill="auto"/>
          </w:tcPr>
          <w:p w:rsidR="0078010D" w:rsidRPr="003F2A90" w:rsidRDefault="0078010D" w:rsidP="003F2A90">
            <w:pPr>
              <w:spacing w:after="0" w:line="240" w:lineRule="auto"/>
              <w:jc w:val="both"/>
              <w:rPr>
                <w:rFonts w:ascii="Times New Roman" w:eastAsia="Times New Roman" w:hAnsi="Times New Roman" w:cs="Times New Roman"/>
                <w:b/>
                <w:sz w:val="24"/>
                <w:szCs w:val="24"/>
                <w:lang w:val="en-US" w:eastAsia="ru-RU"/>
              </w:rPr>
            </w:pPr>
            <w:r w:rsidRPr="003F2A90">
              <w:rPr>
                <w:rFonts w:ascii="Times New Roman" w:eastAsia="Times New Roman" w:hAnsi="Times New Roman" w:cs="Times New Roman"/>
                <w:b/>
                <w:sz w:val="24"/>
                <w:szCs w:val="24"/>
                <w:lang w:val="en-US" w:eastAsia="ru-RU"/>
              </w:rPr>
              <w:t>II</w:t>
            </w:r>
          </w:p>
        </w:tc>
        <w:tc>
          <w:tcPr>
            <w:tcW w:w="1900" w:type="dxa"/>
            <w:shd w:val="clear" w:color="auto" w:fill="auto"/>
          </w:tcPr>
          <w:p w:rsidR="0078010D" w:rsidRPr="003F2A90" w:rsidRDefault="0078010D" w:rsidP="003F2A90">
            <w:pPr>
              <w:spacing w:after="0" w:line="240" w:lineRule="auto"/>
              <w:jc w:val="both"/>
              <w:rPr>
                <w:rFonts w:ascii="Times New Roman" w:eastAsia="Times New Roman" w:hAnsi="Times New Roman" w:cs="Times New Roman"/>
                <w:b/>
                <w:sz w:val="24"/>
                <w:szCs w:val="24"/>
                <w:lang w:eastAsia="ru-RU"/>
              </w:rPr>
            </w:pPr>
            <w:r w:rsidRPr="003F2A90">
              <w:rPr>
                <w:rFonts w:ascii="Times New Roman" w:eastAsia="Times New Roman" w:hAnsi="Times New Roman" w:cs="Times New Roman"/>
                <w:b/>
                <w:sz w:val="24"/>
                <w:szCs w:val="24"/>
                <w:lang w:eastAsia="ru-RU"/>
              </w:rPr>
              <w:t>Числа от 1 до 1000</w:t>
            </w:r>
          </w:p>
        </w:tc>
        <w:tc>
          <w:tcPr>
            <w:tcW w:w="850" w:type="dxa"/>
            <w:shd w:val="clear" w:color="auto" w:fill="auto"/>
          </w:tcPr>
          <w:p w:rsidR="0078010D" w:rsidRPr="003F2A90" w:rsidRDefault="0078010D" w:rsidP="003F2A90">
            <w:pPr>
              <w:spacing w:after="0" w:line="240" w:lineRule="auto"/>
              <w:jc w:val="both"/>
              <w:rPr>
                <w:rFonts w:ascii="Times New Roman" w:eastAsia="Times New Roman" w:hAnsi="Times New Roman" w:cs="Times New Roman"/>
                <w:b/>
                <w:sz w:val="24"/>
                <w:szCs w:val="24"/>
                <w:lang w:eastAsia="ru-RU"/>
              </w:rPr>
            </w:pPr>
            <w:r w:rsidRPr="003F2A90">
              <w:rPr>
                <w:rFonts w:ascii="Times New Roman" w:eastAsia="Times New Roman" w:hAnsi="Times New Roman" w:cs="Times New Roman"/>
                <w:b/>
                <w:sz w:val="24"/>
                <w:szCs w:val="24"/>
                <w:lang w:eastAsia="ru-RU"/>
              </w:rPr>
              <w:t xml:space="preserve"> 36</w:t>
            </w:r>
          </w:p>
        </w:tc>
        <w:tc>
          <w:tcPr>
            <w:tcW w:w="10490" w:type="dxa"/>
            <w:shd w:val="clear" w:color="auto" w:fill="auto"/>
          </w:tcPr>
          <w:p w:rsidR="0078010D" w:rsidRPr="003F2A90" w:rsidRDefault="0078010D" w:rsidP="0078010D">
            <w:pPr>
              <w:spacing w:after="0" w:line="240" w:lineRule="auto"/>
              <w:jc w:val="both"/>
              <w:rPr>
                <w:rFonts w:ascii="Times New Roman" w:eastAsia="Times New Roman" w:hAnsi="Times New Roman" w:cs="Times New Roman"/>
                <w:b/>
                <w:sz w:val="24"/>
                <w:szCs w:val="24"/>
                <w:lang w:eastAsia="ru-RU"/>
              </w:rPr>
            </w:pPr>
          </w:p>
        </w:tc>
      </w:tr>
      <w:tr w:rsidR="0078010D" w:rsidRPr="003F2A90" w:rsidTr="00C74756">
        <w:tc>
          <w:tcPr>
            <w:tcW w:w="760" w:type="dxa"/>
            <w:shd w:val="clear" w:color="auto" w:fill="auto"/>
          </w:tcPr>
          <w:p w:rsidR="0078010D" w:rsidRPr="003F2A90" w:rsidRDefault="0078010D"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5</w:t>
            </w:r>
          </w:p>
        </w:tc>
        <w:tc>
          <w:tcPr>
            <w:tcW w:w="1900" w:type="dxa"/>
            <w:shd w:val="clear" w:color="auto" w:fill="auto"/>
          </w:tcPr>
          <w:p w:rsidR="0078010D" w:rsidRPr="003F2A90" w:rsidRDefault="0078010D"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Нумерация </w:t>
            </w:r>
          </w:p>
        </w:tc>
        <w:tc>
          <w:tcPr>
            <w:tcW w:w="850" w:type="dxa"/>
            <w:shd w:val="clear" w:color="auto" w:fill="auto"/>
          </w:tcPr>
          <w:p w:rsidR="0078010D" w:rsidRPr="003F2A90" w:rsidRDefault="0078010D"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12</w:t>
            </w:r>
          </w:p>
        </w:tc>
        <w:tc>
          <w:tcPr>
            <w:tcW w:w="10490" w:type="dxa"/>
            <w:shd w:val="clear" w:color="auto" w:fill="auto"/>
          </w:tcPr>
          <w:p w:rsidR="00E656F4" w:rsidRPr="00E656F4" w:rsidRDefault="00E656F4" w:rsidP="00E656F4">
            <w:pPr>
              <w:widowControl w:val="0"/>
              <w:tabs>
                <w:tab w:val="left" w:pos="1667"/>
              </w:tabs>
              <w:autoSpaceDE w:val="0"/>
              <w:autoSpaceDN w:val="0"/>
              <w:spacing w:after="0" w:line="273" w:lineRule="auto"/>
              <w:ind w:right="296"/>
              <w:jc w:val="both"/>
              <w:rPr>
                <w:rFonts w:ascii="Times New Roman" w:eastAsia="Times New Roman" w:hAnsi="Times New Roman" w:cs="Times New Roman"/>
                <w:sz w:val="24"/>
              </w:rPr>
            </w:pPr>
            <w:r>
              <w:rPr>
                <w:rFonts w:ascii="Times New Roman" w:eastAsia="Times New Roman" w:hAnsi="Times New Roman" w:cs="Times New Roman"/>
                <w:sz w:val="24"/>
              </w:rPr>
              <w:t>П</w:t>
            </w:r>
            <w:r w:rsidRPr="00E656F4">
              <w:rPr>
                <w:rFonts w:ascii="Times New Roman" w:eastAsia="Times New Roman" w:hAnsi="Times New Roman" w:cs="Times New Roman"/>
                <w:sz w:val="24"/>
              </w:rPr>
              <w:t>олучению знаний, налаживанию позитивных межличностных отношений в классе,</w:t>
            </w:r>
            <w:r w:rsidRPr="00E656F4">
              <w:rPr>
                <w:rFonts w:ascii="Times New Roman" w:eastAsia="Times New Roman" w:hAnsi="Times New Roman" w:cs="Times New Roman"/>
                <w:spacing w:val="-57"/>
                <w:sz w:val="24"/>
              </w:rPr>
              <w:t xml:space="preserve"> </w:t>
            </w:r>
            <w:r w:rsidRPr="00E656F4">
              <w:rPr>
                <w:rFonts w:ascii="Times New Roman" w:eastAsia="Times New Roman" w:hAnsi="Times New Roman" w:cs="Times New Roman"/>
                <w:sz w:val="24"/>
              </w:rPr>
              <w:t>помогают</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установлению</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доброжелательной атмосферы</w:t>
            </w:r>
            <w:r w:rsidRPr="00E656F4">
              <w:rPr>
                <w:rFonts w:ascii="Times New Roman" w:eastAsia="Times New Roman" w:hAnsi="Times New Roman" w:cs="Times New Roman"/>
                <w:spacing w:val="-2"/>
                <w:sz w:val="24"/>
              </w:rPr>
              <w:t xml:space="preserve"> </w:t>
            </w:r>
            <w:r w:rsidRPr="00E656F4">
              <w:rPr>
                <w:rFonts w:ascii="Times New Roman" w:eastAsia="Times New Roman" w:hAnsi="Times New Roman" w:cs="Times New Roman"/>
                <w:sz w:val="24"/>
              </w:rPr>
              <w:t>во время</w:t>
            </w:r>
            <w:r w:rsidRPr="00E656F4">
              <w:rPr>
                <w:rFonts w:ascii="Times New Roman" w:eastAsia="Times New Roman" w:hAnsi="Times New Roman" w:cs="Times New Roman"/>
                <w:spacing w:val="3"/>
                <w:sz w:val="24"/>
              </w:rPr>
              <w:t xml:space="preserve"> </w:t>
            </w:r>
            <w:r w:rsidRPr="00E656F4">
              <w:rPr>
                <w:rFonts w:ascii="Times New Roman" w:eastAsia="Times New Roman" w:hAnsi="Times New Roman" w:cs="Times New Roman"/>
                <w:sz w:val="24"/>
              </w:rPr>
              <w:t>урока;</w:t>
            </w:r>
          </w:p>
          <w:p w:rsidR="0078010D" w:rsidRPr="003F2A90" w:rsidRDefault="0078010D" w:rsidP="0078010D">
            <w:pPr>
              <w:spacing w:after="0" w:line="240" w:lineRule="auto"/>
              <w:jc w:val="both"/>
              <w:rPr>
                <w:rFonts w:ascii="Times New Roman" w:eastAsia="Times New Roman" w:hAnsi="Times New Roman" w:cs="Times New Roman"/>
                <w:sz w:val="24"/>
                <w:szCs w:val="24"/>
                <w:lang w:eastAsia="ru-RU"/>
              </w:rPr>
            </w:pPr>
          </w:p>
        </w:tc>
      </w:tr>
      <w:tr w:rsidR="0078010D" w:rsidRPr="003F2A90" w:rsidTr="00C74756">
        <w:tc>
          <w:tcPr>
            <w:tcW w:w="760" w:type="dxa"/>
            <w:shd w:val="clear" w:color="auto" w:fill="auto"/>
          </w:tcPr>
          <w:p w:rsidR="0078010D" w:rsidRPr="003F2A90" w:rsidRDefault="0078010D"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6</w:t>
            </w:r>
          </w:p>
        </w:tc>
        <w:tc>
          <w:tcPr>
            <w:tcW w:w="1900" w:type="dxa"/>
            <w:shd w:val="clear" w:color="auto" w:fill="auto"/>
          </w:tcPr>
          <w:p w:rsidR="0078010D" w:rsidRPr="003F2A90" w:rsidRDefault="0078010D"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Сложение и вычитание </w:t>
            </w:r>
          </w:p>
        </w:tc>
        <w:tc>
          <w:tcPr>
            <w:tcW w:w="850" w:type="dxa"/>
            <w:shd w:val="clear" w:color="auto" w:fill="auto"/>
          </w:tcPr>
          <w:p w:rsidR="0078010D" w:rsidRPr="003F2A90" w:rsidRDefault="0078010D"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10</w:t>
            </w:r>
          </w:p>
        </w:tc>
        <w:tc>
          <w:tcPr>
            <w:tcW w:w="10490" w:type="dxa"/>
            <w:shd w:val="clear" w:color="auto" w:fill="auto"/>
          </w:tcPr>
          <w:p w:rsidR="00E656F4" w:rsidRPr="00E656F4" w:rsidRDefault="00E656F4" w:rsidP="00E656F4">
            <w:pPr>
              <w:widowControl w:val="0"/>
              <w:tabs>
                <w:tab w:val="left" w:pos="1667"/>
              </w:tabs>
              <w:autoSpaceDE w:val="0"/>
              <w:autoSpaceDN w:val="0"/>
              <w:spacing w:before="86" w:after="0" w:line="276" w:lineRule="auto"/>
              <w:ind w:right="285"/>
              <w:jc w:val="both"/>
              <w:rPr>
                <w:rFonts w:ascii="Times New Roman" w:eastAsia="Times New Roman" w:hAnsi="Times New Roman" w:cs="Times New Roman"/>
                <w:sz w:val="24"/>
              </w:rPr>
            </w:pPr>
            <w:r>
              <w:rPr>
                <w:rFonts w:ascii="Times New Roman" w:eastAsia="Times New Roman" w:hAnsi="Times New Roman" w:cs="Times New Roman"/>
                <w:sz w:val="24"/>
              </w:rPr>
              <w:t>О</w:t>
            </w:r>
            <w:r w:rsidRPr="00E656F4">
              <w:rPr>
                <w:rFonts w:ascii="Times New Roman" w:eastAsia="Times New Roman" w:hAnsi="Times New Roman" w:cs="Times New Roman"/>
                <w:sz w:val="24"/>
              </w:rPr>
              <w:t>рганизация</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шефства</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мотивированных</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и</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эрудированных</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учащихся</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над</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их</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неуспевающими</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одноклассниками,</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дающего</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школьникам</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социально</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значимый</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опыт</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сотрудничества</w:t>
            </w:r>
            <w:r w:rsidRPr="00E656F4">
              <w:rPr>
                <w:rFonts w:ascii="Times New Roman" w:eastAsia="Times New Roman" w:hAnsi="Times New Roman" w:cs="Times New Roman"/>
                <w:spacing w:val="-2"/>
                <w:sz w:val="24"/>
              </w:rPr>
              <w:t xml:space="preserve"> </w:t>
            </w:r>
            <w:r w:rsidRPr="00E656F4">
              <w:rPr>
                <w:rFonts w:ascii="Times New Roman" w:eastAsia="Times New Roman" w:hAnsi="Times New Roman" w:cs="Times New Roman"/>
                <w:sz w:val="24"/>
              </w:rPr>
              <w:t>и</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взаимной</w:t>
            </w:r>
            <w:r w:rsidRPr="00E656F4">
              <w:rPr>
                <w:rFonts w:ascii="Times New Roman" w:eastAsia="Times New Roman" w:hAnsi="Times New Roman" w:cs="Times New Roman"/>
                <w:spacing w:val="1"/>
                <w:sz w:val="24"/>
              </w:rPr>
              <w:t xml:space="preserve"> </w:t>
            </w:r>
            <w:r w:rsidRPr="00E656F4">
              <w:rPr>
                <w:rFonts w:ascii="Times New Roman" w:eastAsia="Times New Roman" w:hAnsi="Times New Roman" w:cs="Times New Roman"/>
                <w:sz w:val="24"/>
              </w:rPr>
              <w:t>помощи;</w:t>
            </w:r>
          </w:p>
          <w:p w:rsidR="0078010D" w:rsidRPr="003F2A90" w:rsidRDefault="0078010D" w:rsidP="0078010D">
            <w:pPr>
              <w:spacing w:after="0" w:line="240" w:lineRule="auto"/>
              <w:jc w:val="both"/>
              <w:rPr>
                <w:rFonts w:ascii="Times New Roman" w:eastAsia="Times New Roman" w:hAnsi="Times New Roman" w:cs="Times New Roman"/>
                <w:sz w:val="24"/>
                <w:szCs w:val="24"/>
                <w:lang w:eastAsia="ru-RU"/>
              </w:rPr>
            </w:pPr>
          </w:p>
        </w:tc>
      </w:tr>
      <w:tr w:rsidR="0078010D" w:rsidRPr="003F2A90" w:rsidTr="00C74756">
        <w:tc>
          <w:tcPr>
            <w:tcW w:w="760" w:type="dxa"/>
            <w:shd w:val="clear" w:color="auto" w:fill="auto"/>
          </w:tcPr>
          <w:p w:rsidR="0078010D" w:rsidRPr="003F2A90" w:rsidRDefault="0078010D"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7</w:t>
            </w:r>
          </w:p>
        </w:tc>
        <w:tc>
          <w:tcPr>
            <w:tcW w:w="1900" w:type="dxa"/>
            <w:shd w:val="clear" w:color="auto" w:fill="auto"/>
          </w:tcPr>
          <w:p w:rsidR="0078010D" w:rsidRPr="003F2A90" w:rsidRDefault="0078010D"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Умножение и деление </w:t>
            </w:r>
          </w:p>
        </w:tc>
        <w:tc>
          <w:tcPr>
            <w:tcW w:w="850" w:type="dxa"/>
            <w:shd w:val="clear" w:color="auto" w:fill="auto"/>
          </w:tcPr>
          <w:p w:rsidR="0078010D" w:rsidRPr="003F2A90" w:rsidRDefault="0078010D"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14</w:t>
            </w:r>
          </w:p>
        </w:tc>
        <w:tc>
          <w:tcPr>
            <w:tcW w:w="10490" w:type="dxa"/>
            <w:shd w:val="clear" w:color="auto" w:fill="auto"/>
          </w:tcPr>
          <w:p w:rsidR="00393C08" w:rsidRPr="00393C08" w:rsidRDefault="00393C08" w:rsidP="00393C08">
            <w:pPr>
              <w:widowControl w:val="0"/>
              <w:tabs>
                <w:tab w:val="left" w:pos="1667"/>
              </w:tabs>
              <w:autoSpaceDE w:val="0"/>
              <w:autoSpaceDN w:val="0"/>
              <w:spacing w:after="0" w:line="276" w:lineRule="auto"/>
              <w:ind w:right="284"/>
              <w:jc w:val="both"/>
              <w:rPr>
                <w:rFonts w:ascii="Times New Roman" w:eastAsia="Times New Roman" w:hAnsi="Times New Roman" w:cs="Times New Roman"/>
                <w:sz w:val="24"/>
              </w:rPr>
            </w:pPr>
            <w:r>
              <w:rPr>
                <w:rFonts w:ascii="Times New Roman" w:eastAsia="Times New Roman" w:hAnsi="Times New Roman" w:cs="Times New Roman"/>
                <w:sz w:val="24"/>
              </w:rPr>
              <w:t>И</w:t>
            </w:r>
            <w:r w:rsidRPr="00393C08">
              <w:rPr>
                <w:rFonts w:ascii="Times New Roman" w:eastAsia="Times New Roman" w:hAnsi="Times New Roman" w:cs="Times New Roman"/>
                <w:sz w:val="24"/>
              </w:rPr>
              <w:t>нициирование</w:t>
            </w:r>
            <w:r w:rsidRPr="00393C08">
              <w:rPr>
                <w:rFonts w:ascii="Times New Roman" w:eastAsia="Times New Roman" w:hAnsi="Times New Roman" w:cs="Times New Roman"/>
                <w:spacing w:val="-5"/>
                <w:sz w:val="24"/>
              </w:rPr>
              <w:t xml:space="preserve"> </w:t>
            </w:r>
            <w:r w:rsidRPr="00393C08">
              <w:rPr>
                <w:rFonts w:ascii="Times New Roman" w:eastAsia="Times New Roman" w:hAnsi="Times New Roman" w:cs="Times New Roman"/>
                <w:sz w:val="24"/>
              </w:rPr>
              <w:t>и</w:t>
            </w:r>
            <w:r w:rsidRPr="00393C08">
              <w:rPr>
                <w:rFonts w:ascii="Times New Roman" w:eastAsia="Times New Roman" w:hAnsi="Times New Roman" w:cs="Times New Roman"/>
                <w:spacing w:val="-3"/>
                <w:sz w:val="24"/>
              </w:rPr>
              <w:t xml:space="preserve"> </w:t>
            </w:r>
            <w:r w:rsidRPr="00393C08">
              <w:rPr>
                <w:rFonts w:ascii="Times New Roman" w:eastAsia="Times New Roman" w:hAnsi="Times New Roman" w:cs="Times New Roman"/>
                <w:sz w:val="24"/>
              </w:rPr>
              <w:t>поддержка</w:t>
            </w:r>
            <w:r w:rsidRPr="00393C08">
              <w:rPr>
                <w:rFonts w:ascii="Times New Roman" w:eastAsia="Times New Roman" w:hAnsi="Times New Roman" w:cs="Times New Roman"/>
                <w:spacing w:val="-5"/>
                <w:sz w:val="24"/>
              </w:rPr>
              <w:t xml:space="preserve"> </w:t>
            </w:r>
            <w:r w:rsidRPr="00393C08">
              <w:rPr>
                <w:rFonts w:ascii="Times New Roman" w:eastAsia="Times New Roman" w:hAnsi="Times New Roman" w:cs="Times New Roman"/>
                <w:sz w:val="24"/>
              </w:rPr>
              <w:t>исследовательской</w:t>
            </w:r>
            <w:r w:rsidRPr="00393C08">
              <w:rPr>
                <w:rFonts w:ascii="Times New Roman" w:eastAsia="Times New Roman" w:hAnsi="Times New Roman" w:cs="Times New Roman"/>
                <w:spacing w:val="-3"/>
                <w:sz w:val="24"/>
              </w:rPr>
              <w:t xml:space="preserve"> </w:t>
            </w:r>
            <w:r w:rsidRPr="00393C08">
              <w:rPr>
                <w:rFonts w:ascii="Times New Roman" w:eastAsia="Times New Roman" w:hAnsi="Times New Roman" w:cs="Times New Roman"/>
                <w:sz w:val="24"/>
              </w:rPr>
              <w:t>деятельности</w:t>
            </w:r>
            <w:r w:rsidRPr="00393C08">
              <w:rPr>
                <w:rFonts w:ascii="Times New Roman" w:eastAsia="Times New Roman" w:hAnsi="Times New Roman" w:cs="Times New Roman"/>
                <w:spacing w:val="-4"/>
                <w:sz w:val="24"/>
              </w:rPr>
              <w:t xml:space="preserve"> </w:t>
            </w:r>
            <w:r w:rsidRPr="00393C08">
              <w:rPr>
                <w:rFonts w:ascii="Times New Roman" w:eastAsia="Times New Roman" w:hAnsi="Times New Roman" w:cs="Times New Roman"/>
                <w:sz w:val="24"/>
              </w:rPr>
              <w:t>школьников</w:t>
            </w:r>
            <w:r w:rsidRPr="00393C08">
              <w:rPr>
                <w:rFonts w:ascii="Times New Roman" w:eastAsia="Times New Roman" w:hAnsi="Times New Roman" w:cs="Times New Roman"/>
                <w:spacing w:val="-4"/>
                <w:sz w:val="24"/>
              </w:rPr>
              <w:t xml:space="preserve"> </w:t>
            </w:r>
            <w:r w:rsidRPr="00393C08">
              <w:rPr>
                <w:rFonts w:ascii="Times New Roman" w:eastAsia="Times New Roman" w:hAnsi="Times New Roman" w:cs="Times New Roman"/>
                <w:sz w:val="24"/>
              </w:rPr>
              <w:t>в</w:t>
            </w:r>
            <w:r w:rsidRPr="00393C08">
              <w:rPr>
                <w:rFonts w:ascii="Times New Roman" w:eastAsia="Times New Roman" w:hAnsi="Times New Roman" w:cs="Times New Roman"/>
                <w:spacing w:val="-5"/>
                <w:sz w:val="24"/>
              </w:rPr>
              <w:t xml:space="preserve"> </w:t>
            </w:r>
            <w:r w:rsidRPr="00393C08">
              <w:rPr>
                <w:rFonts w:ascii="Times New Roman" w:eastAsia="Times New Roman" w:hAnsi="Times New Roman" w:cs="Times New Roman"/>
                <w:sz w:val="24"/>
              </w:rPr>
              <w:t>рамках</w:t>
            </w:r>
            <w:r w:rsidRPr="00393C08">
              <w:rPr>
                <w:rFonts w:ascii="Times New Roman" w:eastAsia="Times New Roman" w:hAnsi="Times New Roman" w:cs="Times New Roman"/>
                <w:spacing w:val="-58"/>
                <w:sz w:val="24"/>
              </w:rPr>
              <w:t xml:space="preserve"> </w:t>
            </w:r>
            <w:r w:rsidRPr="00393C08">
              <w:rPr>
                <w:rFonts w:ascii="Times New Roman" w:eastAsia="Times New Roman" w:hAnsi="Times New Roman" w:cs="Times New Roman"/>
                <w:sz w:val="24"/>
              </w:rPr>
              <w:t>реализации</w:t>
            </w:r>
            <w:r w:rsidRPr="00393C08">
              <w:rPr>
                <w:rFonts w:ascii="Times New Roman" w:eastAsia="Times New Roman" w:hAnsi="Times New Roman" w:cs="Times New Roman"/>
                <w:spacing w:val="1"/>
                <w:sz w:val="24"/>
              </w:rPr>
              <w:t xml:space="preserve"> </w:t>
            </w:r>
            <w:r w:rsidRPr="00393C08">
              <w:rPr>
                <w:rFonts w:ascii="Times New Roman" w:eastAsia="Times New Roman" w:hAnsi="Times New Roman" w:cs="Times New Roman"/>
                <w:sz w:val="24"/>
              </w:rPr>
              <w:t>ими</w:t>
            </w:r>
            <w:r w:rsidRPr="00393C08">
              <w:rPr>
                <w:rFonts w:ascii="Times New Roman" w:eastAsia="Times New Roman" w:hAnsi="Times New Roman" w:cs="Times New Roman"/>
                <w:spacing w:val="1"/>
                <w:sz w:val="24"/>
              </w:rPr>
              <w:t xml:space="preserve"> </w:t>
            </w:r>
            <w:r w:rsidRPr="00393C08">
              <w:rPr>
                <w:rFonts w:ascii="Times New Roman" w:eastAsia="Times New Roman" w:hAnsi="Times New Roman" w:cs="Times New Roman"/>
                <w:sz w:val="24"/>
              </w:rPr>
              <w:t>индивидуальных</w:t>
            </w:r>
            <w:r w:rsidRPr="00393C08">
              <w:rPr>
                <w:rFonts w:ascii="Times New Roman" w:eastAsia="Times New Roman" w:hAnsi="Times New Roman" w:cs="Times New Roman"/>
                <w:spacing w:val="1"/>
                <w:sz w:val="24"/>
              </w:rPr>
              <w:t xml:space="preserve"> </w:t>
            </w:r>
            <w:r w:rsidRPr="00393C08">
              <w:rPr>
                <w:rFonts w:ascii="Times New Roman" w:eastAsia="Times New Roman" w:hAnsi="Times New Roman" w:cs="Times New Roman"/>
                <w:sz w:val="24"/>
              </w:rPr>
              <w:t>и</w:t>
            </w:r>
            <w:r w:rsidRPr="00393C08">
              <w:rPr>
                <w:rFonts w:ascii="Times New Roman" w:eastAsia="Times New Roman" w:hAnsi="Times New Roman" w:cs="Times New Roman"/>
                <w:spacing w:val="1"/>
                <w:sz w:val="24"/>
              </w:rPr>
              <w:t xml:space="preserve"> </w:t>
            </w:r>
            <w:r w:rsidRPr="00393C08">
              <w:rPr>
                <w:rFonts w:ascii="Times New Roman" w:eastAsia="Times New Roman" w:hAnsi="Times New Roman" w:cs="Times New Roman"/>
                <w:sz w:val="24"/>
              </w:rPr>
              <w:t>групповых</w:t>
            </w:r>
            <w:r w:rsidRPr="00393C08">
              <w:rPr>
                <w:rFonts w:ascii="Times New Roman" w:eastAsia="Times New Roman" w:hAnsi="Times New Roman" w:cs="Times New Roman"/>
                <w:spacing w:val="1"/>
                <w:sz w:val="24"/>
              </w:rPr>
              <w:t xml:space="preserve"> </w:t>
            </w:r>
            <w:r w:rsidRPr="00393C08">
              <w:rPr>
                <w:rFonts w:ascii="Times New Roman" w:eastAsia="Times New Roman" w:hAnsi="Times New Roman" w:cs="Times New Roman"/>
                <w:sz w:val="24"/>
              </w:rPr>
              <w:t>исследовательских</w:t>
            </w:r>
            <w:r w:rsidRPr="00393C08">
              <w:rPr>
                <w:rFonts w:ascii="Times New Roman" w:eastAsia="Times New Roman" w:hAnsi="Times New Roman" w:cs="Times New Roman"/>
                <w:spacing w:val="1"/>
                <w:sz w:val="24"/>
              </w:rPr>
              <w:t xml:space="preserve"> </w:t>
            </w:r>
            <w:r w:rsidRPr="00393C08">
              <w:rPr>
                <w:rFonts w:ascii="Times New Roman" w:eastAsia="Times New Roman" w:hAnsi="Times New Roman" w:cs="Times New Roman"/>
                <w:sz w:val="24"/>
              </w:rPr>
              <w:t>проектов,</w:t>
            </w:r>
            <w:r w:rsidRPr="00393C08">
              <w:rPr>
                <w:rFonts w:ascii="Times New Roman" w:eastAsia="Times New Roman" w:hAnsi="Times New Roman" w:cs="Times New Roman"/>
                <w:spacing w:val="1"/>
                <w:sz w:val="24"/>
              </w:rPr>
              <w:t xml:space="preserve"> </w:t>
            </w:r>
            <w:r w:rsidRPr="00393C08">
              <w:rPr>
                <w:rFonts w:ascii="Times New Roman" w:eastAsia="Times New Roman" w:hAnsi="Times New Roman" w:cs="Times New Roman"/>
                <w:sz w:val="24"/>
              </w:rPr>
              <w:t>что</w:t>
            </w:r>
            <w:r w:rsidRPr="00393C08">
              <w:rPr>
                <w:rFonts w:ascii="Times New Roman" w:eastAsia="Times New Roman" w:hAnsi="Times New Roman" w:cs="Times New Roman"/>
                <w:spacing w:val="1"/>
                <w:sz w:val="24"/>
              </w:rPr>
              <w:t xml:space="preserve"> </w:t>
            </w:r>
            <w:r w:rsidRPr="00393C08">
              <w:rPr>
                <w:rFonts w:ascii="Times New Roman" w:eastAsia="Times New Roman" w:hAnsi="Times New Roman" w:cs="Times New Roman"/>
                <w:sz w:val="24"/>
              </w:rPr>
              <w:t>даст</w:t>
            </w:r>
            <w:r w:rsidRPr="00393C08">
              <w:rPr>
                <w:rFonts w:ascii="Times New Roman" w:eastAsia="Times New Roman" w:hAnsi="Times New Roman" w:cs="Times New Roman"/>
                <w:spacing w:val="1"/>
                <w:sz w:val="24"/>
              </w:rPr>
              <w:t xml:space="preserve"> </w:t>
            </w:r>
            <w:r w:rsidRPr="00393C08">
              <w:rPr>
                <w:rFonts w:ascii="Times New Roman" w:eastAsia="Times New Roman" w:hAnsi="Times New Roman" w:cs="Times New Roman"/>
                <w:sz w:val="24"/>
              </w:rPr>
              <w:t>школьникам</w:t>
            </w:r>
            <w:r w:rsidRPr="00393C08">
              <w:rPr>
                <w:rFonts w:ascii="Times New Roman" w:eastAsia="Times New Roman" w:hAnsi="Times New Roman" w:cs="Times New Roman"/>
                <w:spacing w:val="1"/>
                <w:sz w:val="24"/>
              </w:rPr>
              <w:t xml:space="preserve"> </w:t>
            </w:r>
            <w:r w:rsidRPr="00393C08">
              <w:rPr>
                <w:rFonts w:ascii="Times New Roman" w:eastAsia="Times New Roman" w:hAnsi="Times New Roman" w:cs="Times New Roman"/>
                <w:sz w:val="24"/>
              </w:rPr>
              <w:t>возможность</w:t>
            </w:r>
            <w:r w:rsidRPr="00393C08">
              <w:rPr>
                <w:rFonts w:ascii="Times New Roman" w:eastAsia="Times New Roman" w:hAnsi="Times New Roman" w:cs="Times New Roman"/>
                <w:spacing w:val="1"/>
                <w:sz w:val="24"/>
              </w:rPr>
              <w:t xml:space="preserve"> </w:t>
            </w:r>
            <w:r w:rsidRPr="00393C08">
              <w:rPr>
                <w:rFonts w:ascii="Times New Roman" w:eastAsia="Times New Roman" w:hAnsi="Times New Roman" w:cs="Times New Roman"/>
                <w:sz w:val="24"/>
              </w:rPr>
              <w:t>приобрести</w:t>
            </w:r>
            <w:r w:rsidRPr="00393C08">
              <w:rPr>
                <w:rFonts w:ascii="Times New Roman" w:eastAsia="Times New Roman" w:hAnsi="Times New Roman" w:cs="Times New Roman"/>
                <w:spacing w:val="1"/>
                <w:sz w:val="24"/>
              </w:rPr>
              <w:t xml:space="preserve"> </w:t>
            </w:r>
            <w:r w:rsidRPr="00393C08">
              <w:rPr>
                <w:rFonts w:ascii="Times New Roman" w:eastAsia="Times New Roman" w:hAnsi="Times New Roman" w:cs="Times New Roman"/>
                <w:sz w:val="24"/>
              </w:rPr>
              <w:t>навык</w:t>
            </w:r>
            <w:r w:rsidRPr="00393C08">
              <w:rPr>
                <w:rFonts w:ascii="Times New Roman" w:eastAsia="Times New Roman" w:hAnsi="Times New Roman" w:cs="Times New Roman"/>
                <w:spacing w:val="1"/>
                <w:sz w:val="24"/>
              </w:rPr>
              <w:t xml:space="preserve"> </w:t>
            </w:r>
            <w:r w:rsidRPr="00393C08">
              <w:rPr>
                <w:rFonts w:ascii="Times New Roman" w:eastAsia="Times New Roman" w:hAnsi="Times New Roman" w:cs="Times New Roman"/>
                <w:sz w:val="24"/>
              </w:rPr>
              <w:t>самостоятельного</w:t>
            </w:r>
            <w:r w:rsidRPr="00393C08">
              <w:rPr>
                <w:rFonts w:ascii="Times New Roman" w:eastAsia="Times New Roman" w:hAnsi="Times New Roman" w:cs="Times New Roman"/>
                <w:spacing w:val="1"/>
                <w:sz w:val="24"/>
              </w:rPr>
              <w:t xml:space="preserve"> </w:t>
            </w:r>
            <w:r w:rsidRPr="00393C08">
              <w:rPr>
                <w:rFonts w:ascii="Times New Roman" w:eastAsia="Times New Roman" w:hAnsi="Times New Roman" w:cs="Times New Roman"/>
                <w:sz w:val="24"/>
              </w:rPr>
              <w:t>решения</w:t>
            </w:r>
            <w:r w:rsidRPr="00393C08">
              <w:rPr>
                <w:rFonts w:ascii="Times New Roman" w:eastAsia="Times New Roman" w:hAnsi="Times New Roman" w:cs="Times New Roman"/>
                <w:spacing w:val="1"/>
                <w:sz w:val="24"/>
              </w:rPr>
              <w:t xml:space="preserve"> </w:t>
            </w:r>
            <w:r w:rsidRPr="00393C08">
              <w:rPr>
                <w:rFonts w:ascii="Times New Roman" w:eastAsia="Times New Roman" w:hAnsi="Times New Roman" w:cs="Times New Roman"/>
                <w:sz w:val="24"/>
              </w:rPr>
              <w:t>теоретической</w:t>
            </w:r>
            <w:r w:rsidRPr="00393C08">
              <w:rPr>
                <w:rFonts w:ascii="Times New Roman" w:eastAsia="Times New Roman" w:hAnsi="Times New Roman" w:cs="Times New Roman"/>
                <w:spacing w:val="1"/>
                <w:sz w:val="24"/>
              </w:rPr>
              <w:t xml:space="preserve"> </w:t>
            </w:r>
            <w:r w:rsidRPr="00393C08">
              <w:rPr>
                <w:rFonts w:ascii="Times New Roman" w:eastAsia="Times New Roman" w:hAnsi="Times New Roman" w:cs="Times New Roman"/>
                <w:sz w:val="24"/>
              </w:rPr>
              <w:t>проблемы,</w:t>
            </w:r>
            <w:r w:rsidRPr="00393C08">
              <w:rPr>
                <w:rFonts w:ascii="Times New Roman" w:eastAsia="Times New Roman" w:hAnsi="Times New Roman" w:cs="Times New Roman"/>
                <w:spacing w:val="1"/>
                <w:sz w:val="24"/>
              </w:rPr>
              <w:t xml:space="preserve"> </w:t>
            </w:r>
            <w:r w:rsidRPr="00393C08">
              <w:rPr>
                <w:rFonts w:ascii="Times New Roman" w:eastAsia="Times New Roman" w:hAnsi="Times New Roman" w:cs="Times New Roman"/>
                <w:sz w:val="24"/>
              </w:rPr>
              <w:t>навык</w:t>
            </w:r>
            <w:r w:rsidRPr="00393C08">
              <w:rPr>
                <w:rFonts w:ascii="Times New Roman" w:eastAsia="Times New Roman" w:hAnsi="Times New Roman" w:cs="Times New Roman"/>
                <w:spacing w:val="1"/>
                <w:sz w:val="24"/>
              </w:rPr>
              <w:t xml:space="preserve"> </w:t>
            </w:r>
            <w:r w:rsidRPr="00393C08">
              <w:rPr>
                <w:rFonts w:ascii="Times New Roman" w:eastAsia="Times New Roman" w:hAnsi="Times New Roman" w:cs="Times New Roman"/>
                <w:sz w:val="24"/>
              </w:rPr>
              <w:t>генерирования</w:t>
            </w:r>
            <w:r w:rsidRPr="00393C08">
              <w:rPr>
                <w:rFonts w:ascii="Times New Roman" w:eastAsia="Times New Roman" w:hAnsi="Times New Roman" w:cs="Times New Roman"/>
                <w:spacing w:val="1"/>
                <w:sz w:val="24"/>
              </w:rPr>
              <w:t xml:space="preserve"> </w:t>
            </w:r>
            <w:r w:rsidRPr="00393C08">
              <w:rPr>
                <w:rFonts w:ascii="Times New Roman" w:eastAsia="Times New Roman" w:hAnsi="Times New Roman" w:cs="Times New Roman"/>
                <w:sz w:val="24"/>
              </w:rPr>
              <w:t>и</w:t>
            </w:r>
            <w:r w:rsidRPr="00393C08">
              <w:rPr>
                <w:rFonts w:ascii="Times New Roman" w:eastAsia="Times New Roman" w:hAnsi="Times New Roman" w:cs="Times New Roman"/>
                <w:spacing w:val="1"/>
                <w:sz w:val="24"/>
              </w:rPr>
              <w:t xml:space="preserve"> </w:t>
            </w:r>
            <w:r w:rsidRPr="00393C08">
              <w:rPr>
                <w:rFonts w:ascii="Times New Roman" w:eastAsia="Times New Roman" w:hAnsi="Times New Roman" w:cs="Times New Roman"/>
                <w:sz w:val="24"/>
              </w:rPr>
              <w:t>оформления</w:t>
            </w:r>
            <w:r w:rsidRPr="00393C08">
              <w:rPr>
                <w:rFonts w:ascii="Times New Roman" w:eastAsia="Times New Roman" w:hAnsi="Times New Roman" w:cs="Times New Roman"/>
                <w:spacing w:val="1"/>
                <w:sz w:val="24"/>
              </w:rPr>
              <w:t xml:space="preserve"> </w:t>
            </w:r>
            <w:r w:rsidRPr="00393C08">
              <w:rPr>
                <w:rFonts w:ascii="Times New Roman" w:eastAsia="Times New Roman" w:hAnsi="Times New Roman" w:cs="Times New Roman"/>
                <w:sz w:val="24"/>
              </w:rPr>
              <w:t>собственных</w:t>
            </w:r>
            <w:r w:rsidRPr="00393C08">
              <w:rPr>
                <w:rFonts w:ascii="Times New Roman" w:eastAsia="Times New Roman" w:hAnsi="Times New Roman" w:cs="Times New Roman"/>
                <w:spacing w:val="1"/>
                <w:sz w:val="24"/>
              </w:rPr>
              <w:t xml:space="preserve"> </w:t>
            </w:r>
            <w:r w:rsidRPr="00393C08">
              <w:rPr>
                <w:rFonts w:ascii="Times New Roman" w:eastAsia="Times New Roman" w:hAnsi="Times New Roman" w:cs="Times New Roman"/>
                <w:sz w:val="24"/>
              </w:rPr>
              <w:t>идей,</w:t>
            </w:r>
            <w:r w:rsidRPr="00393C08">
              <w:rPr>
                <w:rFonts w:ascii="Times New Roman" w:eastAsia="Times New Roman" w:hAnsi="Times New Roman" w:cs="Times New Roman"/>
                <w:spacing w:val="1"/>
                <w:sz w:val="24"/>
              </w:rPr>
              <w:t xml:space="preserve"> </w:t>
            </w:r>
            <w:r w:rsidRPr="00393C08">
              <w:rPr>
                <w:rFonts w:ascii="Times New Roman" w:eastAsia="Times New Roman" w:hAnsi="Times New Roman" w:cs="Times New Roman"/>
                <w:sz w:val="24"/>
              </w:rPr>
              <w:t>навык</w:t>
            </w:r>
            <w:r w:rsidRPr="00393C08">
              <w:rPr>
                <w:rFonts w:ascii="Times New Roman" w:eastAsia="Times New Roman" w:hAnsi="Times New Roman" w:cs="Times New Roman"/>
                <w:spacing w:val="1"/>
                <w:sz w:val="24"/>
              </w:rPr>
              <w:t xml:space="preserve"> </w:t>
            </w:r>
            <w:r w:rsidRPr="00393C08">
              <w:rPr>
                <w:rFonts w:ascii="Times New Roman" w:eastAsia="Times New Roman" w:hAnsi="Times New Roman" w:cs="Times New Roman"/>
                <w:sz w:val="24"/>
              </w:rPr>
              <w:t>уважительного</w:t>
            </w:r>
            <w:r w:rsidRPr="00393C08">
              <w:rPr>
                <w:rFonts w:ascii="Times New Roman" w:eastAsia="Times New Roman" w:hAnsi="Times New Roman" w:cs="Times New Roman"/>
                <w:spacing w:val="-57"/>
                <w:sz w:val="24"/>
              </w:rPr>
              <w:t xml:space="preserve"> </w:t>
            </w:r>
            <w:r w:rsidRPr="00393C08">
              <w:rPr>
                <w:rFonts w:ascii="Times New Roman" w:eastAsia="Times New Roman" w:hAnsi="Times New Roman" w:cs="Times New Roman"/>
                <w:sz w:val="24"/>
              </w:rPr>
              <w:t>отношения</w:t>
            </w:r>
            <w:r w:rsidRPr="00393C08">
              <w:rPr>
                <w:rFonts w:ascii="Times New Roman" w:eastAsia="Times New Roman" w:hAnsi="Times New Roman" w:cs="Times New Roman"/>
                <w:spacing w:val="1"/>
                <w:sz w:val="24"/>
              </w:rPr>
              <w:t xml:space="preserve"> </w:t>
            </w:r>
            <w:r w:rsidRPr="00393C08">
              <w:rPr>
                <w:rFonts w:ascii="Times New Roman" w:eastAsia="Times New Roman" w:hAnsi="Times New Roman" w:cs="Times New Roman"/>
                <w:sz w:val="24"/>
              </w:rPr>
              <w:t>к</w:t>
            </w:r>
            <w:r w:rsidRPr="00393C08">
              <w:rPr>
                <w:rFonts w:ascii="Times New Roman" w:eastAsia="Times New Roman" w:hAnsi="Times New Roman" w:cs="Times New Roman"/>
                <w:spacing w:val="1"/>
                <w:sz w:val="24"/>
              </w:rPr>
              <w:t xml:space="preserve"> </w:t>
            </w:r>
            <w:r w:rsidRPr="00393C08">
              <w:rPr>
                <w:rFonts w:ascii="Times New Roman" w:eastAsia="Times New Roman" w:hAnsi="Times New Roman" w:cs="Times New Roman"/>
                <w:sz w:val="24"/>
              </w:rPr>
              <w:t>чужим</w:t>
            </w:r>
            <w:r w:rsidRPr="00393C08">
              <w:rPr>
                <w:rFonts w:ascii="Times New Roman" w:eastAsia="Times New Roman" w:hAnsi="Times New Roman" w:cs="Times New Roman"/>
                <w:spacing w:val="1"/>
                <w:sz w:val="24"/>
              </w:rPr>
              <w:t xml:space="preserve"> </w:t>
            </w:r>
            <w:r w:rsidRPr="00393C08">
              <w:rPr>
                <w:rFonts w:ascii="Times New Roman" w:eastAsia="Times New Roman" w:hAnsi="Times New Roman" w:cs="Times New Roman"/>
                <w:sz w:val="24"/>
              </w:rPr>
              <w:t>идеям,</w:t>
            </w:r>
            <w:r w:rsidRPr="00393C08">
              <w:rPr>
                <w:rFonts w:ascii="Times New Roman" w:eastAsia="Times New Roman" w:hAnsi="Times New Roman" w:cs="Times New Roman"/>
                <w:spacing w:val="1"/>
                <w:sz w:val="24"/>
              </w:rPr>
              <w:t xml:space="preserve"> </w:t>
            </w:r>
            <w:r w:rsidRPr="00393C08">
              <w:rPr>
                <w:rFonts w:ascii="Times New Roman" w:eastAsia="Times New Roman" w:hAnsi="Times New Roman" w:cs="Times New Roman"/>
                <w:sz w:val="24"/>
              </w:rPr>
              <w:t>оформленным</w:t>
            </w:r>
            <w:r w:rsidRPr="00393C08">
              <w:rPr>
                <w:rFonts w:ascii="Times New Roman" w:eastAsia="Times New Roman" w:hAnsi="Times New Roman" w:cs="Times New Roman"/>
                <w:spacing w:val="1"/>
                <w:sz w:val="24"/>
              </w:rPr>
              <w:t xml:space="preserve"> </w:t>
            </w:r>
            <w:r w:rsidRPr="00393C08">
              <w:rPr>
                <w:rFonts w:ascii="Times New Roman" w:eastAsia="Times New Roman" w:hAnsi="Times New Roman" w:cs="Times New Roman"/>
                <w:sz w:val="24"/>
              </w:rPr>
              <w:t>в</w:t>
            </w:r>
            <w:r w:rsidRPr="00393C08">
              <w:rPr>
                <w:rFonts w:ascii="Times New Roman" w:eastAsia="Times New Roman" w:hAnsi="Times New Roman" w:cs="Times New Roman"/>
                <w:spacing w:val="1"/>
                <w:sz w:val="24"/>
              </w:rPr>
              <w:t xml:space="preserve"> </w:t>
            </w:r>
            <w:r w:rsidRPr="00393C08">
              <w:rPr>
                <w:rFonts w:ascii="Times New Roman" w:eastAsia="Times New Roman" w:hAnsi="Times New Roman" w:cs="Times New Roman"/>
                <w:sz w:val="24"/>
              </w:rPr>
              <w:t>работах</w:t>
            </w:r>
            <w:r w:rsidRPr="00393C08">
              <w:rPr>
                <w:rFonts w:ascii="Times New Roman" w:eastAsia="Times New Roman" w:hAnsi="Times New Roman" w:cs="Times New Roman"/>
                <w:spacing w:val="1"/>
                <w:sz w:val="24"/>
              </w:rPr>
              <w:t xml:space="preserve"> </w:t>
            </w:r>
            <w:r w:rsidRPr="00393C08">
              <w:rPr>
                <w:rFonts w:ascii="Times New Roman" w:eastAsia="Times New Roman" w:hAnsi="Times New Roman" w:cs="Times New Roman"/>
                <w:sz w:val="24"/>
              </w:rPr>
              <w:t>других</w:t>
            </w:r>
            <w:r w:rsidRPr="00393C08">
              <w:rPr>
                <w:rFonts w:ascii="Times New Roman" w:eastAsia="Times New Roman" w:hAnsi="Times New Roman" w:cs="Times New Roman"/>
                <w:spacing w:val="1"/>
                <w:sz w:val="24"/>
              </w:rPr>
              <w:t xml:space="preserve"> </w:t>
            </w:r>
            <w:r w:rsidRPr="00393C08">
              <w:rPr>
                <w:rFonts w:ascii="Times New Roman" w:eastAsia="Times New Roman" w:hAnsi="Times New Roman" w:cs="Times New Roman"/>
                <w:sz w:val="24"/>
              </w:rPr>
              <w:t>исследователей,</w:t>
            </w:r>
            <w:r w:rsidRPr="00393C08">
              <w:rPr>
                <w:rFonts w:ascii="Times New Roman" w:eastAsia="Times New Roman" w:hAnsi="Times New Roman" w:cs="Times New Roman"/>
                <w:spacing w:val="1"/>
                <w:sz w:val="24"/>
              </w:rPr>
              <w:t xml:space="preserve"> </w:t>
            </w:r>
            <w:r w:rsidRPr="00393C08">
              <w:rPr>
                <w:rFonts w:ascii="Times New Roman" w:eastAsia="Times New Roman" w:hAnsi="Times New Roman" w:cs="Times New Roman"/>
                <w:sz w:val="24"/>
              </w:rPr>
              <w:t>навык</w:t>
            </w:r>
            <w:r w:rsidRPr="00393C08">
              <w:rPr>
                <w:rFonts w:ascii="Times New Roman" w:eastAsia="Times New Roman" w:hAnsi="Times New Roman" w:cs="Times New Roman"/>
                <w:spacing w:val="-57"/>
                <w:sz w:val="24"/>
              </w:rPr>
              <w:t xml:space="preserve"> </w:t>
            </w:r>
            <w:r w:rsidRPr="00393C08">
              <w:rPr>
                <w:rFonts w:ascii="Times New Roman" w:eastAsia="Times New Roman" w:hAnsi="Times New Roman" w:cs="Times New Roman"/>
                <w:sz w:val="24"/>
              </w:rPr>
              <w:t>публичного выступления перед аудиторией, аргументирования и отстаивания своей точки</w:t>
            </w:r>
            <w:r w:rsidRPr="00393C08">
              <w:rPr>
                <w:rFonts w:ascii="Times New Roman" w:eastAsia="Times New Roman" w:hAnsi="Times New Roman" w:cs="Times New Roman"/>
                <w:spacing w:val="1"/>
                <w:sz w:val="24"/>
              </w:rPr>
              <w:t xml:space="preserve"> </w:t>
            </w:r>
            <w:r w:rsidRPr="00393C08">
              <w:rPr>
                <w:rFonts w:ascii="Times New Roman" w:eastAsia="Times New Roman" w:hAnsi="Times New Roman" w:cs="Times New Roman"/>
                <w:sz w:val="24"/>
              </w:rPr>
              <w:t>зрения.</w:t>
            </w:r>
          </w:p>
          <w:p w:rsidR="0078010D" w:rsidRPr="003F2A90" w:rsidRDefault="0078010D" w:rsidP="0078010D">
            <w:pPr>
              <w:spacing w:after="0" w:line="240" w:lineRule="auto"/>
              <w:jc w:val="both"/>
              <w:rPr>
                <w:rFonts w:ascii="Times New Roman" w:eastAsia="Times New Roman" w:hAnsi="Times New Roman" w:cs="Times New Roman"/>
                <w:sz w:val="24"/>
                <w:szCs w:val="24"/>
                <w:lang w:eastAsia="ru-RU"/>
              </w:rPr>
            </w:pPr>
          </w:p>
        </w:tc>
      </w:tr>
      <w:tr w:rsidR="0078010D" w:rsidRPr="003F2A90" w:rsidTr="00C74756">
        <w:tc>
          <w:tcPr>
            <w:tcW w:w="760" w:type="dxa"/>
            <w:shd w:val="clear" w:color="auto" w:fill="auto"/>
          </w:tcPr>
          <w:p w:rsidR="0078010D" w:rsidRPr="003F2A90" w:rsidRDefault="0078010D" w:rsidP="003F2A90">
            <w:pPr>
              <w:spacing w:after="0" w:line="240" w:lineRule="auto"/>
              <w:jc w:val="both"/>
              <w:rPr>
                <w:rFonts w:ascii="Times New Roman" w:eastAsia="Times New Roman" w:hAnsi="Times New Roman" w:cs="Times New Roman"/>
                <w:b/>
                <w:sz w:val="24"/>
                <w:szCs w:val="24"/>
                <w:lang w:eastAsia="ru-RU"/>
              </w:rPr>
            </w:pPr>
            <w:r w:rsidRPr="003F2A90">
              <w:rPr>
                <w:rFonts w:ascii="Times New Roman" w:eastAsia="Times New Roman" w:hAnsi="Times New Roman" w:cs="Times New Roman"/>
                <w:b/>
                <w:sz w:val="24"/>
                <w:szCs w:val="24"/>
                <w:lang w:val="en-US" w:eastAsia="ru-RU"/>
              </w:rPr>
              <w:t>III</w:t>
            </w:r>
          </w:p>
        </w:tc>
        <w:tc>
          <w:tcPr>
            <w:tcW w:w="1900" w:type="dxa"/>
            <w:shd w:val="clear" w:color="auto" w:fill="auto"/>
          </w:tcPr>
          <w:p w:rsidR="0078010D" w:rsidRPr="003F2A90" w:rsidRDefault="0078010D" w:rsidP="003F2A90">
            <w:pPr>
              <w:spacing w:after="0" w:line="240" w:lineRule="auto"/>
              <w:jc w:val="both"/>
              <w:rPr>
                <w:rFonts w:ascii="Times New Roman" w:eastAsia="Times New Roman" w:hAnsi="Times New Roman" w:cs="Times New Roman"/>
                <w:b/>
                <w:sz w:val="24"/>
                <w:szCs w:val="24"/>
                <w:lang w:eastAsia="ru-RU"/>
              </w:rPr>
            </w:pPr>
            <w:r w:rsidRPr="003F2A90">
              <w:rPr>
                <w:rFonts w:ascii="Times New Roman" w:eastAsia="Times New Roman" w:hAnsi="Times New Roman" w:cs="Times New Roman"/>
                <w:b/>
                <w:sz w:val="24"/>
                <w:szCs w:val="24"/>
                <w:lang w:eastAsia="ru-RU"/>
              </w:rPr>
              <w:t>Что узнали, чему научились во 3 классе</w:t>
            </w:r>
          </w:p>
        </w:tc>
        <w:tc>
          <w:tcPr>
            <w:tcW w:w="850" w:type="dxa"/>
            <w:shd w:val="clear" w:color="auto" w:fill="auto"/>
          </w:tcPr>
          <w:p w:rsidR="0078010D" w:rsidRPr="003F2A90" w:rsidRDefault="0078010D" w:rsidP="003F2A90">
            <w:pPr>
              <w:spacing w:after="0" w:line="240" w:lineRule="auto"/>
              <w:jc w:val="both"/>
              <w:rPr>
                <w:rFonts w:ascii="Times New Roman" w:eastAsia="Times New Roman" w:hAnsi="Times New Roman" w:cs="Times New Roman"/>
                <w:b/>
                <w:sz w:val="24"/>
                <w:szCs w:val="24"/>
                <w:lang w:eastAsia="ru-RU"/>
              </w:rPr>
            </w:pPr>
            <w:r w:rsidRPr="003F2A90">
              <w:rPr>
                <w:rFonts w:ascii="Times New Roman" w:eastAsia="Times New Roman" w:hAnsi="Times New Roman" w:cs="Times New Roman"/>
                <w:b/>
                <w:sz w:val="24"/>
                <w:szCs w:val="24"/>
                <w:lang w:eastAsia="ru-RU"/>
              </w:rPr>
              <w:t>11</w:t>
            </w:r>
          </w:p>
        </w:tc>
        <w:tc>
          <w:tcPr>
            <w:tcW w:w="10490" w:type="dxa"/>
            <w:shd w:val="clear" w:color="auto" w:fill="auto"/>
          </w:tcPr>
          <w:p w:rsidR="00393C08" w:rsidRPr="00393C08" w:rsidRDefault="00393C08" w:rsidP="00393C08">
            <w:pPr>
              <w:widowControl w:val="0"/>
              <w:tabs>
                <w:tab w:val="left" w:pos="1667"/>
              </w:tabs>
              <w:autoSpaceDE w:val="0"/>
              <w:autoSpaceDN w:val="0"/>
              <w:spacing w:after="0" w:line="273" w:lineRule="auto"/>
              <w:ind w:right="685"/>
              <w:jc w:val="both"/>
              <w:rPr>
                <w:rFonts w:ascii="Times New Roman" w:eastAsia="Times New Roman" w:hAnsi="Times New Roman" w:cs="Times New Roman"/>
                <w:sz w:val="24"/>
              </w:rPr>
            </w:pPr>
            <w:r>
              <w:rPr>
                <w:rFonts w:ascii="Times New Roman" w:eastAsia="Times New Roman" w:hAnsi="Times New Roman" w:cs="Times New Roman"/>
                <w:sz w:val="24"/>
              </w:rPr>
              <w:t>В</w:t>
            </w:r>
            <w:r w:rsidRPr="00393C08">
              <w:rPr>
                <w:rFonts w:ascii="Times New Roman" w:eastAsia="Times New Roman" w:hAnsi="Times New Roman" w:cs="Times New Roman"/>
                <w:sz w:val="24"/>
              </w:rPr>
              <w:t>ключение</w:t>
            </w:r>
            <w:r w:rsidRPr="00393C08">
              <w:rPr>
                <w:rFonts w:ascii="Times New Roman" w:eastAsia="Times New Roman" w:hAnsi="Times New Roman" w:cs="Times New Roman"/>
                <w:spacing w:val="-11"/>
                <w:sz w:val="24"/>
              </w:rPr>
              <w:t xml:space="preserve"> </w:t>
            </w:r>
            <w:r w:rsidRPr="00393C08">
              <w:rPr>
                <w:rFonts w:ascii="Times New Roman" w:eastAsia="Times New Roman" w:hAnsi="Times New Roman" w:cs="Times New Roman"/>
                <w:sz w:val="24"/>
              </w:rPr>
              <w:t>в</w:t>
            </w:r>
            <w:r w:rsidRPr="00393C08">
              <w:rPr>
                <w:rFonts w:ascii="Times New Roman" w:eastAsia="Times New Roman" w:hAnsi="Times New Roman" w:cs="Times New Roman"/>
                <w:spacing w:val="-9"/>
                <w:sz w:val="24"/>
              </w:rPr>
              <w:t xml:space="preserve"> </w:t>
            </w:r>
            <w:r w:rsidRPr="00393C08">
              <w:rPr>
                <w:rFonts w:ascii="Times New Roman" w:eastAsia="Times New Roman" w:hAnsi="Times New Roman" w:cs="Times New Roman"/>
                <w:sz w:val="24"/>
              </w:rPr>
              <w:t>урок</w:t>
            </w:r>
            <w:r w:rsidRPr="00393C08">
              <w:rPr>
                <w:rFonts w:ascii="Times New Roman" w:eastAsia="Times New Roman" w:hAnsi="Times New Roman" w:cs="Times New Roman"/>
                <w:spacing w:val="-9"/>
                <w:sz w:val="24"/>
              </w:rPr>
              <w:t xml:space="preserve"> </w:t>
            </w:r>
            <w:r w:rsidRPr="00393C08">
              <w:rPr>
                <w:rFonts w:ascii="Times New Roman" w:eastAsia="Times New Roman" w:hAnsi="Times New Roman" w:cs="Times New Roman"/>
                <w:sz w:val="24"/>
              </w:rPr>
              <w:t>игровых</w:t>
            </w:r>
            <w:r w:rsidRPr="00393C08">
              <w:rPr>
                <w:rFonts w:ascii="Times New Roman" w:eastAsia="Times New Roman" w:hAnsi="Times New Roman" w:cs="Times New Roman"/>
                <w:spacing w:val="-8"/>
                <w:sz w:val="24"/>
              </w:rPr>
              <w:t xml:space="preserve"> </w:t>
            </w:r>
            <w:r w:rsidRPr="00393C08">
              <w:rPr>
                <w:rFonts w:ascii="Times New Roman" w:eastAsia="Times New Roman" w:hAnsi="Times New Roman" w:cs="Times New Roman"/>
                <w:sz w:val="24"/>
              </w:rPr>
              <w:t>процедур,</w:t>
            </w:r>
            <w:r w:rsidRPr="00393C08">
              <w:rPr>
                <w:rFonts w:ascii="Times New Roman" w:eastAsia="Times New Roman" w:hAnsi="Times New Roman" w:cs="Times New Roman"/>
                <w:spacing w:val="-10"/>
                <w:sz w:val="24"/>
              </w:rPr>
              <w:t xml:space="preserve"> </w:t>
            </w:r>
            <w:r w:rsidRPr="00393C08">
              <w:rPr>
                <w:rFonts w:ascii="Times New Roman" w:eastAsia="Times New Roman" w:hAnsi="Times New Roman" w:cs="Times New Roman"/>
                <w:sz w:val="24"/>
              </w:rPr>
              <w:t>которые</w:t>
            </w:r>
            <w:r w:rsidRPr="00393C08">
              <w:rPr>
                <w:rFonts w:ascii="Times New Roman" w:eastAsia="Times New Roman" w:hAnsi="Times New Roman" w:cs="Times New Roman"/>
                <w:spacing w:val="-9"/>
                <w:sz w:val="24"/>
              </w:rPr>
              <w:t xml:space="preserve"> </w:t>
            </w:r>
            <w:r w:rsidRPr="00393C08">
              <w:rPr>
                <w:rFonts w:ascii="Times New Roman" w:eastAsia="Times New Roman" w:hAnsi="Times New Roman" w:cs="Times New Roman"/>
                <w:sz w:val="24"/>
              </w:rPr>
              <w:t>помогают</w:t>
            </w:r>
            <w:r w:rsidRPr="00393C08">
              <w:rPr>
                <w:rFonts w:ascii="Times New Roman" w:eastAsia="Times New Roman" w:hAnsi="Times New Roman" w:cs="Times New Roman"/>
                <w:spacing w:val="-10"/>
                <w:sz w:val="24"/>
              </w:rPr>
              <w:t xml:space="preserve"> </w:t>
            </w:r>
            <w:r w:rsidRPr="00393C08">
              <w:rPr>
                <w:rFonts w:ascii="Times New Roman" w:eastAsia="Times New Roman" w:hAnsi="Times New Roman" w:cs="Times New Roman"/>
                <w:sz w:val="24"/>
              </w:rPr>
              <w:t>поддержать</w:t>
            </w:r>
            <w:r w:rsidRPr="00393C08">
              <w:rPr>
                <w:rFonts w:ascii="Times New Roman" w:eastAsia="Times New Roman" w:hAnsi="Times New Roman" w:cs="Times New Roman"/>
                <w:spacing w:val="-11"/>
                <w:sz w:val="24"/>
              </w:rPr>
              <w:t xml:space="preserve"> </w:t>
            </w:r>
            <w:r w:rsidRPr="00393C08">
              <w:rPr>
                <w:rFonts w:ascii="Times New Roman" w:eastAsia="Times New Roman" w:hAnsi="Times New Roman" w:cs="Times New Roman"/>
                <w:sz w:val="24"/>
              </w:rPr>
              <w:t>мотивацию</w:t>
            </w:r>
            <w:r w:rsidRPr="00393C08">
              <w:rPr>
                <w:rFonts w:ascii="Times New Roman" w:eastAsia="Times New Roman" w:hAnsi="Times New Roman" w:cs="Times New Roman"/>
                <w:spacing w:val="-58"/>
                <w:sz w:val="24"/>
              </w:rPr>
              <w:t xml:space="preserve">     </w:t>
            </w:r>
            <w:r w:rsidRPr="00393C08">
              <w:rPr>
                <w:rFonts w:ascii="Times New Roman" w:eastAsia="Times New Roman" w:hAnsi="Times New Roman" w:cs="Times New Roman"/>
                <w:sz w:val="24"/>
              </w:rPr>
              <w:t>детей .</w:t>
            </w:r>
          </w:p>
          <w:p w:rsidR="0078010D" w:rsidRPr="003F2A90" w:rsidRDefault="0078010D" w:rsidP="0078010D">
            <w:pPr>
              <w:spacing w:after="0" w:line="240" w:lineRule="auto"/>
              <w:jc w:val="both"/>
              <w:rPr>
                <w:rFonts w:ascii="Times New Roman" w:eastAsia="Times New Roman" w:hAnsi="Times New Roman" w:cs="Times New Roman"/>
                <w:b/>
                <w:sz w:val="24"/>
                <w:szCs w:val="24"/>
                <w:lang w:eastAsia="ru-RU"/>
              </w:rPr>
            </w:pPr>
          </w:p>
        </w:tc>
      </w:tr>
      <w:tr w:rsidR="0078010D" w:rsidRPr="003F2A90" w:rsidTr="00C74756">
        <w:tc>
          <w:tcPr>
            <w:tcW w:w="760" w:type="dxa"/>
            <w:shd w:val="clear" w:color="auto" w:fill="auto"/>
          </w:tcPr>
          <w:p w:rsidR="0078010D" w:rsidRPr="00393C08" w:rsidRDefault="0078010D" w:rsidP="003F2A90">
            <w:pPr>
              <w:spacing w:after="0" w:line="240" w:lineRule="auto"/>
              <w:jc w:val="both"/>
              <w:rPr>
                <w:rFonts w:ascii="Times New Roman" w:eastAsia="Times New Roman" w:hAnsi="Times New Roman" w:cs="Times New Roman"/>
                <w:b/>
                <w:sz w:val="24"/>
                <w:szCs w:val="24"/>
                <w:lang w:eastAsia="ru-RU"/>
              </w:rPr>
            </w:pPr>
          </w:p>
        </w:tc>
        <w:tc>
          <w:tcPr>
            <w:tcW w:w="1900" w:type="dxa"/>
            <w:shd w:val="clear" w:color="auto" w:fill="auto"/>
          </w:tcPr>
          <w:p w:rsidR="0078010D" w:rsidRPr="003F2A90" w:rsidRDefault="0078010D" w:rsidP="003F2A90">
            <w:pPr>
              <w:spacing w:after="0" w:line="240" w:lineRule="auto"/>
              <w:jc w:val="both"/>
              <w:rPr>
                <w:rFonts w:ascii="Times New Roman" w:eastAsia="Times New Roman" w:hAnsi="Times New Roman" w:cs="Times New Roman"/>
                <w:b/>
                <w:sz w:val="24"/>
                <w:szCs w:val="24"/>
                <w:lang w:eastAsia="ru-RU"/>
              </w:rPr>
            </w:pPr>
            <w:r w:rsidRPr="003F2A90">
              <w:rPr>
                <w:rFonts w:ascii="Times New Roman" w:eastAsia="Times New Roman" w:hAnsi="Times New Roman" w:cs="Times New Roman"/>
                <w:b/>
                <w:sz w:val="24"/>
                <w:szCs w:val="24"/>
                <w:lang w:eastAsia="ru-RU"/>
              </w:rPr>
              <w:t>Итого</w:t>
            </w:r>
          </w:p>
        </w:tc>
        <w:tc>
          <w:tcPr>
            <w:tcW w:w="850" w:type="dxa"/>
            <w:shd w:val="clear" w:color="auto" w:fill="auto"/>
          </w:tcPr>
          <w:p w:rsidR="0078010D" w:rsidRPr="003F2A90" w:rsidRDefault="0078010D" w:rsidP="003F2A90">
            <w:pPr>
              <w:spacing w:after="0" w:line="240" w:lineRule="auto"/>
              <w:jc w:val="both"/>
              <w:rPr>
                <w:rFonts w:ascii="Times New Roman" w:eastAsia="Times New Roman" w:hAnsi="Times New Roman" w:cs="Times New Roman"/>
                <w:b/>
                <w:sz w:val="24"/>
                <w:szCs w:val="24"/>
                <w:lang w:eastAsia="ru-RU"/>
              </w:rPr>
            </w:pPr>
            <w:r w:rsidRPr="003F2A90">
              <w:rPr>
                <w:rFonts w:ascii="Times New Roman" w:eastAsia="Times New Roman" w:hAnsi="Times New Roman" w:cs="Times New Roman"/>
                <w:b/>
                <w:sz w:val="24"/>
                <w:szCs w:val="24"/>
                <w:lang w:eastAsia="ru-RU"/>
              </w:rPr>
              <w:t>140</w:t>
            </w:r>
          </w:p>
        </w:tc>
        <w:tc>
          <w:tcPr>
            <w:tcW w:w="10490" w:type="dxa"/>
            <w:shd w:val="clear" w:color="auto" w:fill="auto"/>
          </w:tcPr>
          <w:p w:rsidR="0078010D" w:rsidRPr="003F2A90" w:rsidRDefault="0078010D" w:rsidP="0078010D">
            <w:pPr>
              <w:spacing w:after="0" w:line="240" w:lineRule="auto"/>
              <w:jc w:val="both"/>
              <w:rPr>
                <w:rFonts w:ascii="Times New Roman" w:eastAsia="Times New Roman" w:hAnsi="Times New Roman" w:cs="Times New Roman"/>
                <w:b/>
                <w:sz w:val="24"/>
                <w:szCs w:val="24"/>
                <w:lang w:eastAsia="ru-RU"/>
              </w:rPr>
            </w:pPr>
          </w:p>
        </w:tc>
      </w:tr>
      <w:tr w:rsidR="003F2A90" w:rsidRPr="003F2A90" w:rsidTr="00C74756">
        <w:tc>
          <w:tcPr>
            <w:tcW w:w="760"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b/>
                <w:sz w:val="24"/>
                <w:szCs w:val="24"/>
                <w:lang w:val="en-US" w:eastAsia="ru-RU"/>
              </w:rPr>
            </w:pPr>
          </w:p>
        </w:tc>
        <w:tc>
          <w:tcPr>
            <w:tcW w:w="1900"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b/>
                <w:sz w:val="24"/>
                <w:szCs w:val="24"/>
                <w:lang w:eastAsia="ru-RU"/>
              </w:rPr>
            </w:pPr>
          </w:p>
        </w:tc>
        <w:tc>
          <w:tcPr>
            <w:tcW w:w="11340" w:type="dxa"/>
            <w:gridSpan w:val="2"/>
            <w:shd w:val="clear" w:color="auto" w:fill="auto"/>
          </w:tcPr>
          <w:p w:rsidR="003F2A90" w:rsidRPr="003F2A90" w:rsidRDefault="003F2A90" w:rsidP="003F2A90">
            <w:pPr>
              <w:spacing w:after="0" w:line="240" w:lineRule="auto"/>
              <w:jc w:val="both"/>
              <w:rPr>
                <w:rFonts w:ascii="Times New Roman" w:eastAsia="Times New Roman" w:hAnsi="Times New Roman" w:cs="Times New Roman"/>
                <w:b/>
                <w:sz w:val="24"/>
                <w:szCs w:val="24"/>
                <w:lang w:eastAsia="ru-RU"/>
              </w:rPr>
            </w:pPr>
          </w:p>
        </w:tc>
      </w:tr>
    </w:tbl>
    <w:p w:rsidR="003F2A90" w:rsidRPr="003F2A90" w:rsidRDefault="003F2A90" w:rsidP="003F2A90">
      <w:pPr>
        <w:spacing w:after="0" w:line="240" w:lineRule="auto"/>
        <w:jc w:val="both"/>
        <w:rPr>
          <w:rFonts w:ascii="Times New Roman" w:eastAsia="Times New Roman" w:hAnsi="Times New Roman" w:cs="Times New Roman"/>
          <w:sz w:val="24"/>
          <w:szCs w:val="24"/>
          <w:lang w:val="en-US" w:eastAsia="ru-RU"/>
        </w:rPr>
      </w:pPr>
    </w:p>
    <w:p w:rsidR="003F2A90" w:rsidRPr="003F2A90" w:rsidRDefault="003F2A90" w:rsidP="003F2A90">
      <w:pPr>
        <w:spacing w:after="0" w:line="240" w:lineRule="auto"/>
        <w:jc w:val="both"/>
        <w:rPr>
          <w:rFonts w:ascii="Times New Roman" w:eastAsia="Times New Roman" w:hAnsi="Times New Roman" w:cs="Times New Roman"/>
          <w:sz w:val="24"/>
          <w:szCs w:val="24"/>
          <w:lang w:val="en-US" w:eastAsia="ru-RU"/>
        </w:rPr>
      </w:pPr>
    </w:p>
    <w:p w:rsidR="003F2A90" w:rsidRPr="003F2A90" w:rsidRDefault="003F2A90" w:rsidP="003F2A90">
      <w:pPr>
        <w:spacing w:after="0" w:line="240" w:lineRule="auto"/>
        <w:jc w:val="both"/>
        <w:rPr>
          <w:rFonts w:ascii="Times New Roman" w:eastAsia="Times New Roman" w:hAnsi="Times New Roman" w:cs="Times New Roman"/>
          <w:sz w:val="24"/>
          <w:szCs w:val="24"/>
          <w:lang w:val="en-US" w:eastAsia="ru-RU"/>
        </w:rPr>
      </w:pP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p w:rsidR="003F2A90" w:rsidRPr="003F2A90" w:rsidRDefault="003F2A90" w:rsidP="003F2A90">
      <w:pPr>
        <w:spacing w:after="0" w:line="240" w:lineRule="auto"/>
        <w:jc w:val="both"/>
        <w:rPr>
          <w:rFonts w:ascii="Times New Roman" w:eastAsia="Times New Roman" w:hAnsi="Times New Roman" w:cs="Times New Roman"/>
          <w:sz w:val="24"/>
          <w:szCs w:val="24"/>
          <w:lang w:val="en-US" w:eastAsia="ru-RU"/>
        </w:rPr>
      </w:pPr>
    </w:p>
    <w:p w:rsidR="003F2A90" w:rsidRPr="003F2A90" w:rsidRDefault="003F2A90" w:rsidP="003F2A90">
      <w:pPr>
        <w:spacing w:after="200" w:line="276" w:lineRule="auto"/>
        <w:contextualSpacing/>
        <w:jc w:val="center"/>
        <w:rPr>
          <w:rFonts w:ascii="Times New Roman" w:eastAsia="Calibri" w:hAnsi="Times New Roman" w:cs="Times New Roman"/>
          <w:b/>
          <w:sz w:val="24"/>
          <w:szCs w:val="28"/>
          <w:lang w:val="tt-RU"/>
        </w:rPr>
      </w:pPr>
      <w:r w:rsidRPr="003F2A90">
        <w:rPr>
          <w:rFonts w:ascii="Times New Roman" w:eastAsia="Calibri" w:hAnsi="Times New Roman" w:cs="Times New Roman"/>
          <w:b/>
          <w:sz w:val="24"/>
          <w:szCs w:val="28"/>
        </w:rPr>
        <w:t>Календарь</w:t>
      </w:r>
      <w:r w:rsidRPr="003F2A90">
        <w:rPr>
          <w:rFonts w:ascii="Times New Roman" w:eastAsia="Calibri" w:hAnsi="Times New Roman" w:cs="Times New Roman"/>
          <w:b/>
          <w:sz w:val="24"/>
          <w:szCs w:val="28"/>
          <w:lang w:val="en-US"/>
        </w:rPr>
        <w:t>-</w:t>
      </w:r>
      <w:r w:rsidRPr="003F2A90">
        <w:rPr>
          <w:rFonts w:ascii="Times New Roman" w:eastAsia="Calibri" w:hAnsi="Times New Roman" w:cs="Times New Roman"/>
          <w:b/>
          <w:sz w:val="24"/>
          <w:szCs w:val="28"/>
        </w:rPr>
        <w:t>темати</w:t>
      </w:r>
      <w:r w:rsidRPr="003F2A90">
        <w:rPr>
          <w:rFonts w:ascii="Times New Roman" w:eastAsia="Calibri" w:hAnsi="Times New Roman" w:cs="Times New Roman"/>
          <w:b/>
          <w:sz w:val="24"/>
          <w:szCs w:val="28"/>
          <w:lang w:val="tt-RU"/>
        </w:rPr>
        <w:t>к</w:t>
      </w:r>
      <w:r w:rsidRPr="003F2A90">
        <w:rPr>
          <w:rFonts w:ascii="Times New Roman" w:eastAsia="Calibri" w:hAnsi="Times New Roman" w:cs="Times New Roman"/>
          <w:b/>
          <w:sz w:val="24"/>
          <w:szCs w:val="28"/>
          <w:lang w:val="en-US"/>
        </w:rPr>
        <w:t xml:space="preserve"> </w:t>
      </w:r>
      <w:r w:rsidRPr="003F2A90">
        <w:rPr>
          <w:rFonts w:ascii="Times New Roman" w:eastAsia="Calibri" w:hAnsi="Times New Roman" w:cs="Times New Roman"/>
          <w:b/>
          <w:sz w:val="24"/>
          <w:szCs w:val="28"/>
        </w:rPr>
        <w:t>план</w:t>
      </w:r>
      <w:r w:rsidRPr="003F2A90">
        <w:rPr>
          <w:rFonts w:ascii="Times New Roman" w:eastAsia="Calibri" w:hAnsi="Times New Roman" w:cs="Times New Roman"/>
          <w:b/>
          <w:sz w:val="24"/>
          <w:szCs w:val="28"/>
          <w:lang w:val="tt-RU"/>
        </w:rPr>
        <w:t>лаштыру</w:t>
      </w:r>
      <w:r w:rsidRPr="003F2A90">
        <w:rPr>
          <w:rFonts w:ascii="Times New Roman" w:eastAsia="Calibri" w:hAnsi="Times New Roman" w:cs="Times New Roman"/>
          <w:b/>
          <w:sz w:val="24"/>
          <w:szCs w:val="28"/>
          <w:lang w:val="en-US"/>
        </w:rPr>
        <w:t>.</w:t>
      </w:r>
      <w:r w:rsidRPr="003F2A90">
        <w:rPr>
          <w:rFonts w:ascii="Times New Roman" w:eastAsia="Calibri" w:hAnsi="Times New Roman" w:cs="Times New Roman"/>
          <w:b/>
          <w:sz w:val="24"/>
          <w:szCs w:val="28"/>
          <w:lang w:val="tt-RU"/>
        </w:rPr>
        <w:t xml:space="preserve"> </w:t>
      </w:r>
    </w:p>
    <w:p w:rsidR="003F2A90" w:rsidRPr="003F2A90" w:rsidRDefault="003F2A90" w:rsidP="003F2A90">
      <w:pPr>
        <w:spacing w:after="200" w:line="276" w:lineRule="auto"/>
        <w:contextualSpacing/>
        <w:jc w:val="center"/>
        <w:rPr>
          <w:rFonts w:ascii="Times New Roman" w:eastAsia="Calibri" w:hAnsi="Times New Roman" w:cs="Times New Roman"/>
          <w:b/>
          <w:sz w:val="24"/>
          <w:szCs w:val="28"/>
          <w:lang w:val="tt-RU"/>
        </w:rPr>
      </w:pPr>
      <w:r w:rsidRPr="003F2A90">
        <w:rPr>
          <w:rFonts w:ascii="Times New Roman" w:eastAsia="Calibri" w:hAnsi="Times New Roman" w:cs="Times New Roman"/>
          <w:b/>
          <w:sz w:val="24"/>
          <w:szCs w:val="28"/>
          <w:lang w:val="tt-RU"/>
        </w:rPr>
        <w:t xml:space="preserve">3 класс өчен атнага 4 сәг исәбеннән 35 атнага 140 сәг. </w:t>
      </w:r>
      <w:r w:rsidRPr="003F2A90">
        <w:rPr>
          <w:rFonts w:ascii="Times New Roman" w:eastAsia="Calibri" w:hAnsi="Times New Roman" w:cs="Times New Roman"/>
          <w:b/>
          <w:sz w:val="24"/>
          <w:szCs w:val="28"/>
        </w:rPr>
        <w:t xml:space="preserve">УМК»Школа России» </w:t>
      </w:r>
    </w:p>
    <w:p w:rsidR="003F2A90" w:rsidRPr="003F2A90" w:rsidRDefault="003F2A90" w:rsidP="003F2A90">
      <w:pPr>
        <w:spacing w:after="200" w:line="276" w:lineRule="auto"/>
        <w:contextualSpacing/>
        <w:jc w:val="center"/>
        <w:rPr>
          <w:rFonts w:ascii="Times New Roman" w:eastAsia="Calibri" w:hAnsi="Times New Roman" w:cs="Times New Roman"/>
          <w:b/>
          <w:sz w:val="24"/>
          <w:szCs w:val="28"/>
          <w:lang w:val="tt-RU"/>
        </w:rPr>
      </w:pPr>
      <w:r w:rsidRPr="003F2A90">
        <w:rPr>
          <w:rFonts w:ascii="Times New Roman" w:eastAsia="Calibri" w:hAnsi="Times New Roman" w:cs="Times New Roman"/>
          <w:b/>
          <w:sz w:val="24"/>
          <w:szCs w:val="28"/>
        </w:rPr>
        <w:t xml:space="preserve"> </w:t>
      </w:r>
      <w:r w:rsidRPr="003F2A90">
        <w:rPr>
          <w:rFonts w:ascii="Times New Roman" w:eastAsia="Calibri" w:hAnsi="Times New Roman" w:cs="Times New Roman"/>
          <w:b/>
          <w:sz w:val="24"/>
          <w:szCs w:val="28"/>
          <w:lang w:val="tt-RU"/>
        </w:rPr>
        <w:t>Уку әсбабы:“Математика”Авторлар: М.И. Моро, М. А. Бантова, Г.В. Бельтюкова, С.И. Волкова, С.В. Степанова, 2017</w:t>
      </w:r>
    </w:p>
    <w:tbl>
      <w:tblPr>
        <w:tblW w:w="1583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7218"/>
        <w:gridCol w:w="1177"/>
        <w:gridCol w:w="1675"/>
        <w:gridCol w:w="1395"/>
        <w:gridCol w:w="2131"/>
        <w:gridCol w:w="1666"/>
      </w:tblGrid>
      <w:tr w:rsidR="003F2A90" w:rsidRPr="003F2A90" w:rsidTr="003F2A90">
        <w:trPr>
          <w:gridAfter w:val="1"/>
          <w:wAfter w:w="1666" w:type="dxa"/>
          <w:trHeight w:val="315"/>
        </w:trPr>
        <w:tc>
          <w:tcPr>
            <w:tcW w:w="577" w:type="dxa"/>
            <w:vMerge w:val="restart"/>
            <w:shd w:val="clear" w:color="auto" w:fill="auto"/>
          </w:tcPr>
          <w:p w:rsidR="003F2A90" w:rsidRPr="003F2A90" w:rsidRDefault="003F2A90" w:rsidP="003F2A90">
            <w:pPr>
              <w:spacing w:after="0" w:line="240" w:lineRule="auto"/>
              <w:jc w:val="both"/>
              <w:rPr>
                <w:rFonts w:ascii="Times New Roman" w:eastAsia="Times New Roman" w:hAnsi="Times New Roman" w:cs="Times New Roman"/>
                <w:b/>
                <w:sz w:val="24"/>
                <w:szCs w:val="24"/>
                <w:lang w:eastAsia="ru-RU"/>
              </w:rPr>
            </w:pPr>
            <w:r w:rsidRPr="003F2A90">
              <w:rPr>
                <w:rFonts w:ascii="Times New Roman" w:eastAsia="Times New Roman" w:hAnsi="Times New Roman" w:cs="Times New Roman"/>
                <w:b/>
                <w:sz w:val="24"/>
                <w:szCs w:val="24"/>
                <w:lang w:eastAsia="ru-RU"/>
              </w:rPr>
              <w:t>№ п/п</w:t>
            </w:r>
          </w:p>
        </w:tc>
        <w:tc>
          <w:tcPr>
            <w:tcW w:w="7218" w:type="dxa"/>
            <w:vMerge w:val="restart"/>
            <w:shd w:val="clear" w:color="auto" w:fill="auto"/>
          </w:tcPr>
          <w:p w:rsidR="003F2A90" w:rsidRPr="003F2A90" w:rsidRDefault="003F2A90" w:rsidP="003F2A90">
            <w:pPr>
              <w:spacing w:after="0" w:line="240" w:lineRule="auto"/>
              <w:jc w:val="both"/>
              <w:rPr>
                <w:rFonts w:ascii="Times New Roman" w:eastAsia="Times New Roman" w:hAnsi="Times New Roman" w:cs="Times New Roman"/>
                <w:b/>
                <w:sz w:val="24"/>
                <w:szCs w:val="24"/>
                <w:lang w:eastAsia="ru-RU"/>
              </w:rPr>
            </w:pPr>
            <w:r w:rsidRPr="003F2A90">
              <w:rPr>
                <w:rFonts w:ascii="Times New Roman" w:eastAsia="Times New Roman" w:hAnsi="Times New Roman" w:cs="Times New Roman"/>
                <w:b/>
                <w:sz w:val="24"/>
                <w:szCs w:val="24"/>
                <w:lang w:eastAsia="ru-RU"/>
              </w:rPr>
              <w:t>Название</w:t>
            </w:r>
          </w:p>
          <w:p w:rsidR="003F2A90" w:rsidRPr="003F2A90" w:rsidRDefault="003F2A90" w:rsidP="003F2A90">
            <w:pPr>
              <w:spacing w:after="0" w:line="240" w:lineRule="auto"/>
              <w:jc w:val="both"/>
              <w:rPr>
                <w:rFonts w:ascii="Times New Roman" w:eastAsia="Times New Roman" w:hAnsi="Times New Roman" w:cs="Times New Roman"/>
                <w:b/>
                <w:sz w:val="24"/>
                <w:szCs w:val="24"/>
                <w:lang w:eastAsia="ru-RU"/>
              </w:rPr>
            </w:pPr>
            <w:r w:rsidRPr="003F2A90">
              <w:rPr>
                <w:rFonts w:ascii="Times New Roman" w:eastAsia="Times New Roman" w:hAnsi="Times New Roman" w:cs="Times New Roman"/>
                <w:b/>
                <w:sz w:val="24"/>
                <w:szCs w:val="24"/>
                <w:lang w:eastAsia="ru-RU"/>
              </w:rPr>
              <w:t>раздела и темы</w:t>
            </w:r>
          </w:p>
        </w:tc>
        <w:tc>
          <w:tcPr>
            <w:tcW w:w="1177" w:type="dxa"/>
            <w:vMerge w:val="restart"/>
            <w:shd w:val="clear" w:color="auto" w:fill="auto"/>
          </w:tcPr>
          <w:p w:rsidR="003F2A90" w:rsidRPr="003F2A90" w:rsidRDefault="003F2A90" w:rsidP="003F2A90">
            <w:pPr>
              <w:spacing w:after="0" w:line="240" w:lineRule="auto"/>
              <w:jc w:val="both"/>
              <w:rPr>
                <w:rFonts w:ascii="Times New Roman" w:eastAsia="Times New Roman" w:hAnsi="Times New Roman" w:cs="Times New Roman"/>
                <w:b/>
                <w:sz w:val="24"/>
                <w:szCs w:val="24"/>
                <w:lang w:eastAsia="ru-RU"/>
              </w:rPr>
            </w:pPr>
            <w:r w:rsidRPr="003F2A90">
              <w:rPr>
                <w:rFonts w:ascii="Times New Roman" w:eastAsia="Times New Roman" w:hAnsi="Times New Roman" w:cs="Times New Roman"/>
                <w:b/>
                <w:sz w:val="24"/>
                <w:szCs w:val="24"/>
                <w:lang w:eastAsia="ru-RU"/>
              </w:rPr>
              <w:t>Кол.час.</w:t>
            </w:r>
          </w:p>
        </w:tc>
        <w:tc>
          <w:tcPr>
            <w:tcW w:w="167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b/>
                <w:sz w:val="24"/>
                <w:szCs w:val="24"/>
                <w:lang w:eastAsia="ru-RU"/>
              </w:rPr>
            </w:pPr>
            <w:r w:rsidRPr="003F2A90">
              <w:rPr>
                <w:rFonts w:ascii="Times New Roman" w:eastAsia="Times New Roman" w:hAnsi="Times New Roman" w:cs="Times New Roman"/>
                <w:b/>
                <w:sz w:val="24"/>
                <w:szCs w:val="24"/>
                <w:lang w:eastAsia="ru-RU"/>
              </w:rPr>
              <w:t>дата</w:t>
            </w:r>
          </w:p>
        </w:tc>
        <w:tc>
          <w:tcPr>
            <w:tcW w:w="139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b/>
                <w:sz w:val="24"/>
                <w:szCs w:val="24"/>
                <w:lang w:eastAsia="ru-RU"/>
              </w:rPr>
            </w:pPr>
          </w:p>
        </w:tc>
        <w:tc>
          <w:tcPr>
            <w:tcW w:w="2131" w:type="dxa"/>
            <w:vMerge w:val="restart"/>
            <w:shd w:val="clear" w:color="auto" w:fill="auto"/>
          </w:tcPr>
          <w:p w:rsidR="003F2A90" w:rsidRPr="003F2A90" w:rsidRDefault="003F2A90" w:rsidP="003F2A90">
            <w:pPr>
              <w:spacing w:after="0" w:line="240" w:lineRule="auto"/>
              <w:jc w:val="both"/>
              <w:rPr>
                <w:rFonts w:ascii="Times New Roman" w:eastAsia="Times New Roman" w:hAnsi="Times New Roman" w:cs="Times New Roman"/>
                <w:b/>
                <w:sz w:val="24"/>
                <w:szCs w:val="24"/>
                <w:lang w:eastAsia="ru-RU"/>
              </w:rPr>
            </w:pPr>
            <w:r w:rsidRPr="003F2A90">
              <w:rPr>
                <w:rFonts w:ascii="Times New Roman" w:eastAsia="Times New Roman" w:hAnsi="Times New Roman" w:cs="Times New Roman"/>
                <w:b/>
                <w:sz w:val="24"/>
                <w:szCs w:val="24"/>
                <w:lang w:eastAsia="ru-RU"/>
              </w:rPr>
              <w:t>Примечание</w:t>
            </w:r>
          </w:p>
        </w:tc>
      </w:tr>
      <w:tr w:rsidR="003F2A90" w:rsidRPr="003F2A90" w:rsidTr="003F2A90">
        <w:trPr>
          <w:gridAfter w:val="1"/>
          <w:wAfter w:w="1666" w:type="dxa"/>
          <w:trHeight w:val="240"/>
        </w:trPr>
        <w:tc>
          <w:tcPr>
            <w:tcW w:w="577" w:type="dxa"/>
            <w:vMerge/>
            <w:shd w:val="clear" w:color="auto" w:fill="auto"/>
          </w:tcPr>
          <w:p w:rsidR="003F2A90" w:rsidRPr="003F2A90" w:rsidRDefault="003F2A90" w:rsidP="003F2A90">
            <w:pPr>
              <w:spacing w:after="0" w:line="240" w:lineRule="auto"/>
              <w:jc w:val="both"/>
              <w:rPr>
                <w:rFonts w:ascii="Times New Roman" w:eastAsia="Times New Roman" w:hAnsi="Times New Roman" w:cs="Times New Roman"/>
                <w:b/>
                <w:sz w:val="24"/>
                <w:szCs w:val="24"/>
                <w:lang w:eastAsia="ru-RU"/>
              </w:rPr>
            </w:pPr>
          </w:p>
        </w:tc>
        <w:tc>
          <w:tcPr>
            <w:tcW w:w="7218" w:type="dxa"/>
            <w:vMerge/>
            <w:shd w:val="clear" w:color="auto" w:fill="auto"/>
          </w:tcPr>
          <w:p w:rsidR="003F2A90" w:rsidRPr="003F2A90" w:rsidRDefault="003F2A90" w:rsidP="003F2A90">
            <w:pPr>
              <w:spacing w:after="0" w:line="240" w:lineRule="auto"/>
              <w:jc w:val="both"/>
              <w:rPr>
                <w:rFonts w:ascii="Times New Roman" w:eastAsia="Times New Roman" w:hAnsi="Times New Roman" w:cs="Times New Roman"/>
                <w:b/>
                <w:sz w:val="24"/>
                <w:szCs w:val="24"/>
                <w:lang w:eastAsia="ru-RU"/>
              </w:rPr>
            </w:pPr>
          </w:p>
        </w:tc>
        <w:tc>
          <w:tcPr>
            <w:tcW w:w="1177" w:type="dxa"/>
            <w:vMerge/>
            <w:shd w:val="clear" w:color="auto" w:fill="auto"/>
          </w:tcPr>
          <w:p w:rsidR="003F2A90" w:rsidRPr="003F2A90" w:rsidRDefault="003F2A90" w:rsidP="003F2A90">
            <w:pPr>
              <w:spacing w:after="0" w:line="240" w:lineRule="auto"/>
              <w:jc w:val="both"/>
              <w:rPr>
                <w:rFonts w:ascii="Times New Roman" w:eastAsia="Times New Roman" w:hAnsi="Times New Roman" w:cs="Times New Roman"/>
                <w:b/>
                <w:sz w:val="24"/>
                <w:szCs w:val="24"/>
                <w:lang w:eastAsia="ru-RU"/>
              </w:rPr>
            </w:pPr>
          </w:p>
        </w:tc>
        <w:tc>
          <w:tcPr>
            <w:tcW w:w="167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b/>
                <w:sz w:val="24"/>
                <w:szCs w:val="24"/>
                <w:lang w:eastAsia="ru-RU"/>
              </w:rPr>
            </w:pPr>
            <w:r w:rsidRPr="003F2A90">
              <w:rPr>
                <w:rFonts w:ascii="Times New Roman" w:eastAsia="Times New Roman" w:hAnsi="Times New Roman" w:cs="Times New Roman"/>
                <w:b/>
                <w:sz w:val="24"/>
                <w:szCs w:val="24"/>
                <w:lang w:eastAsia="ru-RU"/>
              </w:rPr>
              <w:t xml:space="preserve">   план</w:t>
            </w:r>
          </w:p>
        </w:tc>
        <w:tc>
          <w:tcPr>
            <w:tcW w:w="139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b/>
                <w:sz w:val="24"/>
                <w:szCs w:val="24"/>
                <w:lang w:eastAsia="ru-RU"/>
              </w:rPr>
            </w:pPr>
            <w:r w:rsidRPr="003F2A90">
              <w:rPr>
                <w:rFonts w:ascii="Times New Roman" w:eastAsia="Times New Roman" w:hAnsi="Times New Roman" w:cs="Times New Roman"/>
                <w:b/>
                <w:sz w:val="24"/>
                <w:szCs w:val="24"/>
                <w:lang w:eastAsia="ru-RU"/>
              </w:rPr>
              <w:t xml:space="preserve">    факт</w:t>
            </w:r>
          </w:p>
        </w:tc>
        <w:tc>
          <w:tcPr>
            <w:tcW w:w="2131" w:type="dxa"/>
            <w:vMerge/>
            <w:shd w:val="clear" w:color="auto" w:fill="auto"/>
          </w:tcPr>
          <w:p w:rsidR="003F2A90" w:rsidRPr="003F2A90" w:rsidRDefault="003F2A90" w:rsidP="003F2A90">
            <w:pPr>
              <w:spacing w:after="0" w:line="240" w:lineRule="auto"/>
              <w:jc w:val="both"/>
              <w:rPr>
                <w:rFonts w:ascii="Times New Roman" w:eastAsia="Times New Roman" w:hAnsi="Times New Roman" w:cs="Times New Roman"/>
                <w:b/>
                <w:sz w:val="24"/>
                <w:szCs w:val="24"/>
                <w:lang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i/>
                <w:sz w:val="24"/>
                <w:szCs w:val="24"/>
                <w:u w:val="single"/>
                <w:lang w:val="tt-RU" w:eastAsia="ru-RU"/>
              </w:rPr>
            </w:pPr>
            <w:r w:rsidRPr="003F2A90">
              <w:rPr>
                <w:rFonts w:ascii="Times New Roman" w:eastAsia="Times New Roman" w:hAnsi="Times New Roman" w:cs="Times New Roman"/>
                <w:i/>
                <w:sz w:val="24"/>
                <w:szCs w:val="24"/>
                <w:u w:val="single"/>
                <w:lang w:eastAsia="ru-RU"/>
              </w:rPr>
              <w:t>Числа от 1 до 100</w:t>
            </w:r>
            <w:r w:rsidRPr="003F2A90">
              <w:rPr>
                <w:rFonts w:ascii="Times New Roman" w:eastAsia="Times New Roman" w:hAnsi="Times New Roman" w:cs="Times New Roman"/>
                <w:i/>
                <w:sz w:val="24"/>
                <w:szCs w:val="24"/>
                <w:u w:val="single"/>
                <w:lang w:val="tt-RU" w:eastAsia="ru-RU"/>
              </w:rPr>
              <w:t xml:space="preserve">    (</w:t>
            </w:r>
            <w:r w:rsidRPr="003F2A90">
              <w:rPr>
                <w:rFonts w:ascii="Times New Roman" w:eastAsia="Times New Roman" w:hAnsi="Times New Roman" w:cs="Times New Roman"/>
                <w:i/>
                <w:sz w:val="24"/>
                <w:szCs w:val="24"/>
                <w:u w:val="single"/>
                <w:lang w:eastAsia="ru-RU"/>
              </w:rPr>
              <w:t>93 с</w:t>
            </w:r>
            <w:r w:rsidRPr="003F2A90">
              <w:rPr>
                <w:rFonts w:ascii="Times New Roman" w:eastAsia="Times New Roman" w:hAnsi="Times New Roman" w:cs="Times New Roman"/>
                <w:i/>
                <w:sz w:val="24"/>
                <w:szCs w:val="24"/>
                <w:u w:val="single"/>
                <w:lang w:val="tt-RU" w:eastAsia="ru-RU"/>
              </w:rPr>
              <w:t>әг.)</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Устные приёмы сложения и вычитания.</w:t>
            </w:r>
          </w:p>
          <w:p w:rsidR="003F2A90" w:rsidRPr="003F2A90" w:rsidRDefault="003F2A90" w:rsidP="003F2A90">
            <w:pPr>
              <w:spacing w:after="0" w:line="240" w:lineRule="auto"/>
              <w:jc w:val="both"/>
              <w:rPr>
                <w:rFonts w:ascii="Times New Roman" w:eastAsia="Times New Roman" w:hAnsi="Times New Roman" w:cs="Times New Roman"/>
                <w:b/>
                <w:sz w:val="24"/>
                <w:szCs w:val="24"/>
                <w:lang w:val="tt-RU" w:eastAsia="ru-RU"/>
              </w:rPr>
            </w:pPr>
            <w:r w:rsidRPr="003F2A90">
              <w:rPr>
                <w:rFonts w:ascii="Times New Roman" w:eastAsia="Times New Roman" w:hAnsi="Times New Roman" w:cs="Times New Roman"/>
                <w:b/>
                <w:sz w:val="24"/>
                <w:szCs w:val="24"/>
                <w:lang w:val="tt-RU" w:eastAsia="ru-RU"/>
              </w:rPr>
              <w:t>Кушу һәм алуны телдән исәпләү</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r w:rsidRPr="003F2A90">
              <w:rPr>
                <w:rFonts w:ascii="Times New Roman" w:eastAsia="Times New Roman" w:hAnsi="Times New Roman" w:cs="Times New Roman"/>
                <w:sz w:val="24"/>
                <w:szCs w:val="24"/>
                <w:lang w:val="tt-RU" w:eastAsia="ru-RU"/>
              </w:rPr>
              <w:t>.09</w:t>
            </w:r>
          </w:p>
        </w:tc>
        <w:tc>
          <w:tcPr>
            <w:tcW w:w="139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2</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eastAsia="ru-RU"/>
              </w:rPr>
              <w:t>Письменные приёмы сложения и вычитания.</w:t>
            </w:r>
          </w:p>
          <w:p w:rsidR="003F2A90" w:rsidRPr="003F2A90" w:rsidRDefault="003F2A90" w:rsidP="003F2A90">
            <w:pPr>
              <w:spacing w:after="0" w:line="240" w:lineRule="auto"/>
              <w:jc w:val="both"/>
              <w:rPr>
                <w:rFonts w:ascii="Times New Roman" w:eastAsia="Times New Roman" w:hAnsi="Times New Roman" w:cs="Times New Roman"/>
                <w:b/>
                <w:sz w:val="24"/>
                <w:szCs w:val="24"/>
                <w:lang w:val="tt-RU" w:eastAsia="ru-RU"/>
              </w:rPr>
            </w:pPr>
            <w:r w:rsidRPr="003F2A90">
              <w:rPr>
                <w:rFonts w:ascii="Times New Roman" w:eastAsia="Times New Roman" w:hAnsi="Times New Roman" w:cs="Times New Roman"/>
                <w:b/>
                <w:sz w:val="24"/>
                <w:szCs w:val="24"/>
                <w:lang w:val="tt-RU" w:eastAsia="ru-RU"/>
              </w:rPr>
              <w:t>Кушу һәм алуны язып исәпләү</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val="tt-RU" w:eastAsia="ru-RU"/>
              </w:rPr>
              <w:t>1</w:t>
            </w:r>
          </w:p>
        </w:tc>
        <w:tc>
          <w:tcPr>
            <w:tcW w:w="167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w:t>
            </w:r>
            <w:r w:rsidRPr="003F2A90">
              <w:rPr>
                <w:rFonts w:ascii="Times New Roman" w:eastAsia="Times New Roman" w:hAnsi="Times New Roman" w:cs="Times New Roman"/>
                <w:sz w:val="24"/>
                <w:szCs w:val="24"/>
                <w:lang w:val="tt-RU" w:eastAsia="ru-RU"/>
              </w:rPr>
              <w:t>.09</w:t>
            </w:r>
          </w:p>
        </w:tc>
        <w:tc>
          <w:tcPr>
            <w:tcW w:w="139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3</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eastAsia="ru-RU"/>
              </w:rPr>
              <w:t>Выражения с переменной.</w:t>
            </w:r>
          </w:p>
          <w:p w:rsidR="003F2A90" w:rsidRPr="003F2A90" w:rsidRDefault="003F2A90" w:rsidP="003F2A90">
            <w:pPr>
              <w:spacing w:after="0" w:line="240" w:lineRule="auto"/>
              <w:jc w:val="both"/>
              <w:rPr>
                <w:rFonts w:ascii="Times New Roman" w:eastAsia="Times New Roman" w:hAnsi="Times New Roman" w:cs="Times New Roman"/>
                <w:b/>
                <w:sz w:val="24"/>
                <w:szCs w:val="24"/>
                <w:lang w:val="tt-RU" w:eastAsia="ru-RU"/>
              </w:rPr>
            </w:pPr>
            <w:r w:rsidRPr="003F2A90">
              <w:rPr>
                <w:rFonts w:ascii="Times New Roman" w:eastAsia="Times New Roman" w:hAnsi="Times New Roman" w:cs="Times New Roman"/>
                <w:b/>
                <w:sz w:val="24"/>
                <w:szCs w:val="24"/>
                <w:lang w:val="tt-RU" w:eastAsia="ru-RU"/>
              </w:rPr>
              <w:t>Үзгәрешле аңлатмалар</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3F2A90" w:rsidRPr="003F2A90" w:rsidRDefault="00B57487" w:rsidP="003F2A9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w:t>
            </w:r>
            <w:r w:rsidR="003F2A90" w:rsidRPr="003F2A90">
              <w:rPr>
                <w:rFonts w:ascii="Times New Roman" w:eastAsia="Times New Roman" w:hAnsi="Times New Roman" w:cs="Times New Roman"/>
                <w:sz w:val="24"/>
                <w:szCs w:val="24"/>
                <w:lang w:val="tt-RU" w:eastAsia="ru-RU"/>
              </w:rPr>
              <w:t>.09</w:t>
            </w:r>
          </w:p>
        </w:tc>
        <w:tc>
          <w:tcPr>
            <w:tcW w:w="139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4</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eastAsia="ru-RU"/>
              </w:rPr>
              <w:t xml:space="preserve">Решение уравнений с неизвестным слагаемым. </w:t>
            </w:r>
          </w:p>
          <w:p w:rsidR="003F2A90" w:rsidRPr="003F2A90" w:rsidRDefault="003F2A90" w:rsidP="003F2A90">
            <w:pPr>
              <w:spacing w:after="0" w:line="240" w:lineRule="auto"/>
              <w:jc w:val="both"/>
              <w:rPr>
                <w:rFonts w:ascii="Times New Roman" w:eastAsia="Times New Roman" w:hAnsi="Times New Roman" w:cs="Times New Roman"/>
                <w:b/>
                <w:sz w:val="24"/>
                <w:szCs w:val="24"/>
                <w:lang w:val="tt-RU" w:eastAsia="ru-RU"/>
              </w:rPr>
            </w:pPr>
            <w:r w:rsidRPr="003F2A90">
              <w:rPr>
                <w:rFonts w:ascii="Times New Roman" w:eastAsia="Times New Roman" w:hAnsi="Times New Roman" w:cs="Times New Roman"/>
                <w:b/>
                <w:sz w:val="24"/>
                <w:szCs w:val="24"/>
                <w:lang w:val="tt-RU" w:eastAsia="ru-RU"/>
              </w:rPr>
              <w:t>Билгесез кушылучыны табуга тигезләмә чишү</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val="tt-RU" w:eastAsia="ru-RU"/>
              </w:rPr>
              <w:t>1</w:t>
            </w:r>
          </w:p>
        </w:tc>
        <w:tc>
          <w:tcPr>
            <w:tcW w:w="1675" w:type="dxa"/>
            <w:shd w:val="clear" w:color="auto" w:fill="auto"/>
          </w:tcPr>
          <w:p w:rsidR="003F2A90" w:rsidRPr="003F2A90" w:rsidRDefault="00B57487" w:rsidP="003F2A9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w:t>
            </w:r>
            <w:r w:rsidR="003F2A90" w:rsidRPr="003F2A90">
              <w:rPr>
                <w:rFonts w:ascii="Times New Roman" w:eastAsia="Times New Roman" w:hAnsi="Times New Roman" w:cs="Times New Roman"/>
                <w:sz w:val="24"/>
                <w:szCs w:val="24"/>
                <w:lang w:val="tt-RU" w:eastAsia="ru-RU"/>
              </w:rPr>
              <w:t>09</w:t>
            </w:r>
          </w:p>
        </w:tc>
        <w:tc>
          <w:tcPr>
            <w:tcW w:w="139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5</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eastAsia="ru-RU"/>
              </w:rPr>
              <w:t>Решение уравнений с неизвестным уменьшаемым.</w:t>
            </w:r>
          </w:p>
          <w:p w:rsidR="003F2A90" w:rsidRPr="003F2A90" w:rsidRDefault="003F2A90" w:rsidP="003F2A90">
            <w:pPr>
              <w:spacing w:after="0" w:line="240" w:lineRule="auto"/>
              <w:jc w:val="both"/>
              <w:rPr>
                <w:rFonts w:ascii="Times New Roman" w:eastAsia="Times New Roman" w:hAnsi="Times New Roman" w:cs="Times New Roman"/>
                <w:b/>
                <w:sz w:val="24"/>
                <w:szCs w:val="24"/>
                <w:lang w:val="tt-RU" w:eastAsia="ru-RU"/>
              </w:rPr>
            </w:pPr>
            <w:r w:rsidRPr="003F2A90">
              <w:rPr>
                <w:rFonts w:ascii="Times New Roman" w:eastAsia="Times New Roman" w:hAnsi="Times New Roman" w:cs="Times New Roman"/>
                <w:b/>
                <w:sz w:val="24"/>
                <w:szCs w:val="24"/>
                <w:lang w:val="tt-RU" w:eastAsia="ru-RU"/>
              </w:rPr>
              <w:t>Билгесез кимүчене табуга тигезләмә чишү</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val="tt-RU" w:eastAsia="ru-RU"/>
              </w:rPr>
              <w:t>1</w:t>
            </w:r>
          </w:p>
        </w:tc>
        <w:tc>
          <w:tcPr>
            <w:tcW w:w="1675" w:type="dxa"/>
            <w:shd w:val="clear" w:color="auto" w:fill="auto"/>
          </w:tcPr>
          <w:p w:rsidR="003F2A90" w:rsidRPr="003F2A90" w:rsidRDefault="00B57487" w:rsidP="003F2A9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8</w:t>
            </w:r>
            <w:r w:rsidR="003F2A90" w:rsidRPr="003F2A90">
              <w:rPr>
                <w:rFonts w:ascii="Times New Roman" w:eastAsia="Times New Roman" w:hAnsi="Times New Roman" w:cs="Times New Roman"/>
                <w:sz w:val="24"/>
                <w:szCs w:val="24"/>
                <w:lang w:val="tt-RU" w:eastAsia="ru-RU"/>
              </w:rPr>
              <w:t>.09</w:t>
            </w:r>
          </w:p>
        </w:tc>
        <w:tc>
          <w:tcPr>
            <w:tcW w:w="139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6</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 xml:space="preserve">Решение уравнений с неизвестным вычитаемым. </w:t>
            </w:r>
            <w:r w:rsidRPr="003F2A90">
              <w:rPr>
                <w:rFonts w:ascii="Times New Roman" w:eastAsia="Times New Roman" w:hAnsi="Times New Roman" w:cs="Times New Roman"/>
                <w:b/>
                <w:sz w:val="24"/>
                <w:szCs w:val="24"/>
                <w:lang w:val="tt-RU" w:eastAsia="ru-RU"/>
              </w:rPr>
              <w:t>Билгесез киметүчене табуга тигезләмә чишү</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3F2A90" w:rsidRPr="003F2A90" w:rsidRDefault="00B57487" w:rsidP="003F2A9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w:t>
            </w:r>
            <w:r w:rsidR="003F2A90" w:rsidRPr="003F2A90">
              <w:rPr>
                <w:rFonts w:ascii="Times New Roman" w:eastAsia="Times New Roman" w:hAnsi="Times New Roman" w:cs="Times New Roman"/>
                <w:sz w:val="24"/>
                <w:szCs w:val="24"/>
                <w:lang w:val="tt-RU" w:eastAsia="ru-RU"/>
              </w:rPr>
              <w:t>.09</w:t>
            </w:r>
          </w:p>
        </w:tc>
        <w:tc>
          <w:tcPr>
            <w:tcW w:w="139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7</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eastAsia="ru-RU"/>
              </w:rPr>
              <w:t>Обозначение геометрических фигур буквами.</w:t>
            </w:r>
          </w:p>
          <w:p w:rsidR="003F2A90" w:rsidRPr="003F2A90" w:rsidRDefault="003F2A90" w:rsidP="003F2A90">
            <w:pPr>
              <w:spacing w:after="0" w:line="240" w:lineRule="auto"/>
              <w:jc w:val="both"/>
              <w:rPr>
                <w:rFonts w:ascii="Times New Roman" w:eastAsia="Times New Roman" w:hAnsi="Times New Roman" w:cs="Times New Roman"/>
                <w:b/>
                <w:sz w:val="24"/>
                <w:szCs w:val="24"/>
                <w:lang w:val="tt-RU" w:eastAsia="ru-RU"/>
              </w:rPr>
            </w:pPr>
            <w:r w:rsidRPr="003F2A90">
              <w:rPr>
                <w:rFonts w:ascii="Times New Roman" w:eastAsia="Times New Roman" w:hAnsi="Times New Roman" w:cs="Times New Roman"/>
                <w:b/>
                <w:sz w:val="24"/>
                <w:szCs w:val="24"/>
                <w:lang w:val="tt-RU" w:eastAsia="ru-RU"/>
              </w:rPr>
              <w:t>Геометрик фигураларны хәрефләр белән тамгалау</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3F2A90" w:rsidRPr="003F2A90" w:rsidRDefault="00DD6E78" w:rsidP="003F2A9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11</w:t>
            </w:r>
            <w:r w:rsidR="003F2A90" w:rsidRPr="003F2A90">
              <w:rPr>
                <w:rFonts w:ascii="Times New Roman" w:eastAsia="Times New Roman" w:hAnsi="Times New Roman" w:cs="Times New Roman"/>
                <w:sz w:val="24"/>
                <w:szCs w:val="24"/>
                <w:lang w:val="tt-RU" w:eastAsia="ru-RU"/>
              </w:rPr>
              <w:t>.09</w:t>
            </w:r>
          </w:p>
        </w:tc>
        <w:tc>
          <w:tcPr>
            <w:tcW w:w="139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8</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eastAsia="ru-RU"/>
              </w:rPr>
              <w:t>Связь умножения и сложения.</w:t>
            </w:r>
          </w:p>
          <w:p w:rsidR="003F2A90" w:rsidRPr="003F2A90" w:rsidRDefault="003F2A90" w:rsidP="003F2A90">
            <w:pPr>
              <w:spacing w:after="0" w:line="240" w:lineRule="auto"/>
              <w:jc w:val="both"/>
              <w:rPr>
                <w:rFonts w:ascii="Times New Roman" w:eastAsia="Times New Roman" w:hAnsi="Times New Roman" w:cs="Times New Roman"/>
                <w:b/>
                <w:sz w:val="24"/>
                <w:szCs w:val="24"/>
                <w:lang w:val="tt-RU" w:eastAsia="ru-RU"/>
              </w:rPr>
            </w:pPr>
            <w:r w:rsidRPr="003F2A90">
              <w:rPr>
                <w:rFonts w:ascii="Times New Roman" w:eastAsia="Times New Roman" w:hAnsi="Times New Roman" w:cs="Times New Roman"/>
                <w:b/>
                <w:sz w:val="24"/>
                <w:szCs w:val="24"/>
                <w:lang w:val="tt-RU" w:eastAsia="ru-RU"/>
              </w:rPr>
              <w:t>Кушу һәм тапкырлауның бәйләнеше</w:t>
            </w:r>
            <w:r w:rsidRPr="003F2A90">
              <w:rPr>
                <w:rFonts w:ascii="Times New Roman" w:eastAsia="Times New Roman" w:hAnsi="Times New Roman" w:cs="Times New Roman"/>
                <w:sz w:val="24"/>
                <w:szCs w:val="24"/>
                <w:lang w:val="tt-RU" w:eastAsia="ru-RU"/>
              </w:rPr>
              <w:t xml:space="preserve"> </w:t>
            </w:r>
          </w:p>
          <w:p w:rsidR="003F2A90" w:rsidRPr="003F2A90" w:rsidRDefault="003F2A90" w:rsidP="003F2A90">
            <w:pPr>
              <w:spacing w:after="0" w:line="240" w:lineRule="auto"/>
              <w:jc w:val="both"/>
              <w:rPr>
                <w:rFonts w:ascii="Times New Roman" w:eastAsia="Times New Roman" w:hAnsi="Times New Roman" w:cs="Times New Roman"/>
                <w:b/>
                <w:sz w:val="24"/>
                <w:szCs w:val="24"/>
                <w:lang w:val="tt-RU" w:eastAsia="ru-RU"/>
              </w:rPr>
            </w:pP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3F2A90" w:rsidRPr="003F2A90" w:rsidRDefault="00B57487" w:rsidP="003F2A9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14</w:t>
            </w:r>
            <w:r w:rsidR="003F2A90" w:rsidRPr="003F2A90">
              <w:rPr>
                <w:rFonts w:ascii="Times New Roman" w:eastAsia="Times New Roman" w:hAnsi="Times New Roman" w:cs="Times New Roman"/>
                <w:sz w:val="24"/>
                <w:szCs w:val="24"/>
                <w:lang w:val="tt-RU" w:eastAsia="ru-RU"/>
              </w:rPr>
              <w:t>.09</w:t>
            </w:r>
          </w:p>
        </w:tc>
        <w:tc>
          <w:tcPr>
            <w:tcW w:w="139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9</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eastAsia="ru-RU"/>
              </w:rPr>
              <w:t>Связь между компонентами и результатом умножения.</w:t>
            </w:r>
          </w:p>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b/>
                <w:sz w:val="24"/>
                <w:szCs w:val="24"/>
                <w:lang w:val="tt-RU" w:eastAsia="ru-RU"/>
              </w:rPr>
              <w:t>Тапкырлауның компоне</w:t>
            </w:r>
            <w:r w:rsidR="00BF2362">
              <w:rPr>
                <w:rFonts w:ascii="Times New Roman" w:eastAsia="Times New Roman" w:hAnsi="Times New Roman" w:cs="Times New Roman"/>
                <w:b/>
                <w:sz w:val="24"/>
                <w:szCs w:val="24"/>
                <w:lang w:val="tt-RU" w:eastAsia="ru-RU"/>
              </w:rPr>
              <w:t>нтлары һәм нәтиҗәсе арасындагы бәйл</w:t>
            </w:r>
            <w:r w:rsidRPr="003F2A90">
              <w:rPr>
                <w:rFonts w:ascii="Times New Roman" w:eastAsia="Times New Roman" w:hAnsi="Times New Roman" w:cs="Times New Roman"/>
                <w:b/>
                <w:sz w:val="24"/>
                <w:szCs w:val="24"/>
                <w:lang w:val="tt-RU" w:eastAsia="ru-RU"/>
              </w:rPr>
              <w:t>әнеш</w:t>
            </w:r>
            <w:r w:rsidRPr="003F2A90">
              <w:rPr>
                <w:rFonts w:ascii="Times New Roman" w:eastAsia="Times New Roman" w:hAnsi="Times New Roman" w:cs="Times New Roman"/>
                <w:sz w:val="24"/>
                <w:szCs w:val="24"/>
                <w:lang w:val="tt-RU" w:eastAsia="ru-RU"/>
              </w:rPr>
              <w:t xml:space="preserve"> </w:t>
            </w:r>
          </w:p>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3F2A90" w:rsidRPr="003F2A90" w:rsidRDefault="00B57487" w:rsidP="003F2A9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15</w:t>
            </w:r>
            <w:r w:rsidR="003F2A90" w:rsidRPr="003F2A90">
              <w:rPr>
                <w:rFonts w:ascii="Times New Roman" w:eastAsia="Times New Roman" w:hAnsi="Times New Roman" w:cs="Times New Roman"/>
                <w:sz w:val="24"/>
                <w:szCs w:val="24"/>
                <w:lang w:val="tt-RU" w:eastAsia="ru-RU"/>
              </w:rPr>
              <w:t>.09</w:t>
            </w:r>
          </w:p>
        </w:tc>
        <w:tc>
          <w:tcPr>
            <w:tcW w:w="139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10</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val="tt-RU" w:eastAsia="ru-RU"/>
              </w:rPr>
              <w:t>Входная к</w:t>
            </w:r>
            <w:r w:rsidRPr="003F2A90">
              <w:rPr>
                <w:rFonts w:ascii="Times New Roman" w:eastAsia="Times New Roman" w:hAnsi="Times New Roman" w:cs="Times New Roman"/>
                <w:sz w:val="24"/>
                <w:szCs w:val="24"/>
                <w:lang w:eastAsia="ru-RU"/>
              </w:rPr>
              <w:t xml:space="preserve">онтрольная работа №1 по теме «Повторение: сложение и </w:t>
            </w:r>
            <w:r w:rsidRPr="003F2A90">
              <w:rPr>
                <w:rFonts w:ascii="Times New Roman" w:eastAsia="Times New Roman" w:hAnsi="Times New Roman" w:cs="Times New Roman"/>
                <w:sz w:val="24"/>
                <w:szCs w:val="24"/>
                <w:lang w:eastAsia="ru-RU"/>
              </w:rPr>
              <w:lastRenderedPageBreak/>
              <w:t>вычитание».</w:t>
            </w:r>
          </w:p>
          <w:p w:rsidR="003F2A90" w:rsidRPr="003F2A90" w:rsidRDefault="003F2A90" w:rsidP="003F2A90">
            <w:pPr>
              <w:spacing w:after="0" w:line="240" w:lineRule="auto"/>
              <w:jc w:val="both"/>
              <w:rPr>
                <w:rFonts w:ascii="Times New Roman" w:eastAsia="Times New Roman" w:hAnsi="Times New Roman" w:cs="Times New Roman"/>
                <w:b/>
                <w:sz w:val="24"/>
                <w:szCs w:val="24"/>
                <w:lang w:val="tt-RU" w:eastAsia="ru-RU"/>
              </w:rPr>
            </w:pPr>
            <w:r w:rsidRPr="003F2A90">
              <w:rPr>
                <w:rFonts w:ascii="Times New Roman" w:eastAsia="Times New Roman" w:hAnsi="Times New Roman" w:cs="Times New Roman"/>
                <w:b/>
                <w:sz w:val="24"/>
                <w:szCs w:val="24"/>
                <w:lang w:val="tt-RU" w:eastAsia="ru-RU"/>
              </w:rPr>
              <w:t>Кереш  контрол</w:t>
            </w:r>
            <w:r w:rsidRPr="003F2A90">
              <w:rPr>
                <w:rFonts w:ascii="Times New Roman" w:eastAsia="Times New Roman" w:hAnsi="Times New Roman" w:cs="Times New Roman"/>
                <w:b/>
                <w:sz w:val="24"/>
                <w:szCs w:val="24"/>
                <w:lang w:eastAsia="ru-RU"/>
              </w:rPr>
              <w:t>ь</w:t>
            </w:r>
            <w:r w:rsidRPr="003F2A90">
              <w:rPr>
                <w:rFonts w:ascii="Times New Roman" w:eastAsia="Times New Roman" w:hAnsi="Times New Roman" w:cs="Times New Roman"/>
                <w:b/>
                <w:sz w:val="24"/>
                <w:szCs w:val="24"/>
                <w:lang w:val="tt-RU" w:eastAsia="ru-RU"/>
              </w:rPr>
              <w:t xml:space="preserve"> эш № 1</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lastRenderedPageBreak/>
              <w:t>1</w:t>
            </w:r>
          </w:p>
        </w:tc>
        <w:tc>
          <w:tcPr>
            <w:tcW w:w="167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r>
              <w:rPr>
                <w:rFonts w:ascii="Times New Roman" w:eastAsia="Times New Roman" w:hAnsi="Times New Roman" w:cs="Times New Roman"/>
                <w:sz w:val="24"/>
                <w:szCs w:val="24"/>
                <w:lang w:eastAsia="ru-RU"/>
              </w:rPr>
              <w:t>6</w:t>
            </w:r>
            <w:r w:rsidRPr="003F2A90">
              <w:rPr>
                <w:rFonts w:ascii="Times New Roman" w:eastAsia="Times New Roman" w:hAnsi="Times New Roman" w:cs="Times New Roman"/>
                <w:sz w:val="24"/>
                <w:szCs w:val="24"/>
                <w:lang w:val="en-US" w:eastAsia="ru-RU"/>
              </w:rPr>
              <w:t>.09</w:t>
            </w:r>
          </w:p>
        </w:tc>
        <w:tc>
          <w:tcPr>
            <w:tcW w:w="1395" w:type="dxa"/>
            <w:shd w:val="clear" w:color="auto" w:fill="auto"/>
          </w:tcPr>
          <w:p w:rsidR="003F2A90" w:rsidRPr="00BF2362" w:rsidRDefault="003F2A90" w:rsidP="003F2A9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en-US"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11</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b/>
                <w:sz w:val="24"/>
                <w:szCs w:val="24"/>
                <w:lang w:val="tt-RU" w:eastAsia="ru-RU"/>
              </w:rPr>
            </w:pPr>
            <w:r w:rsidRPr="003F2A90">
              <w:rPr>
                <w:rFonts w:ascii="Times New Roman" w:eastAsia="Times New Roman" w:hAnsi="Times New Roman" w:cs="Times New Roman"/>
                <w:sz w:val="24"/>
                <w:szCs w:val="24"/>
                <w:lang w:val="tt-RU" w:eastAsia="ru-RU"/>
              </w:rPr>
              <w:t xml:space="preserve">Анализ контрольной работы №1. </w:t>
            </w:r>
            <w:r w:rsidRPr="003F2A90">
              <w:rPr>
                <w:rFonts w:ascii="Times New Roman" w:eastAsia="Times New Roman" w:hAnsi="Times New Roman" w:cs="Times New Roman"/>
                <w:b/>
                <w:sz w:val="24"/>
                <w:szCs w:val="24"/>
                <w:lang w:val="tt-RU" w:eastAsia="ru-RU"/>
              </w:rPr>
              <w:t>Контрол</w:t>
            </w:r>
            <w:r w:rsidRPr="003F2A90">
              <w:rPr>
                <w:rFonts w:ascii="Times New Roman" w:eastAsia="Times New Roman" w:hAnsi="Times New Roman" w:cs="Times New Roman"/>
                <w:b/>
                <w:sz w:val="24"/>
                <w:szCs w:val="24"/>
                <w:lang w:eastAsia="ru-RU"/>
              </w:rPr>
              <w:t>ь</w:t>
            </w:r>
            <w:r w:rsidRPr="003F2A90">
              <w:rPr>
                <w:rFonts w:ascii="Times New Roman" w:eastAsia="Times New Roman" w:hAnsi="Times New Roman" w:cs="Times New Roman"/>
                <w:b/>
                <w:sz w:val="24"/>
                <w:szCs w:val="24"/>
                <w:lang w:val="tt-RU" w:eastAsia="ru-RU"/>
              </w:rPr>
              <w:t xml:space="preserve"> эш № 1 не анализлау</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val="tt-RU" w:eastAsia="ru-RU"/>
              </w:rPr>
              <w:t>1</w:t>
            </w:r>
          </w:p>
        </w:tc>
        <w:tc>
          <w:tcPr>
            <w:tcW w:w="1675" w:type="dxa"/>
            <w:shd w:val="clear" w:color="auto" w:fill="auto"/>
          </w:tcPr>
          <w:p w:rsidR="003F2A90" w:rsidRPr="003F2A90" w:rsidRDefault="00B57487" w:rsidP="003F2A90">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18</w:t>
            </w:r>
            <w:r w:rsidR="003F2A90" w:rsidRPr="003F2A90">
              <w:rPr>
                <w:rFonts w:ascii="Times New Roman" w:eastAsia="Times New Roman" w:hAnsi="Times New Roman" w:cs="Times New Roman"/>
                <w:sz w:val="24"/>
                <w:szCs w:val="24"/>
                <w:lang w:val="en-US" w:eastAsia="ru-RU"/>
              </w:rPr>
              <w:t>.09</w:t>
            </w:r>
          </w:p>
        </w:tc>
        <w:tc>
          <w:tcPr>
            <w:tcW w:w="1395" w:type="dxa"/>
            <w:shd w:val="clear" w:color="auto" w:fill="auto"/>
          </w:tcPr>
          <w:p w:rsidR="003F2A90" w:rsidRPr="00BF257A" w:rsidRDefault="003F2A90" w:rsidP="003F2A9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en-US"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12</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eastAsia="ru-RU"/>
              </w:rPr>
              <w:t>Четные и нечетные числа.</w:t>
            </w:r>
          </w:p>
          <w:p w:rsidR="003F2A90" w:rsidRPr="003F2A90" w:rsidRDefault="003F2A90" w:rsidP="003F2A90">
            <w:pPr>
              <w:spacing w:after="0" w:line="240" w:lineRule="auto"/>
              <w:jc w:val="both"/>
              <w:rPr>
                <w:rFonts w:ascii="Times New Roman" w:eastAsia="Times New Roman" w:hAnsi="Times New Roman" w:cs="Times New Roman"/>
                <w:b/>
                <w:sz w:val="24"/>
                <w:szCs w:val="24"/>
                <w:lang w:val="tt-RU" w:eastAsia="ru-RU"/>
              </w:rPr>
            </w:pPr>
            <w:r w:rsidRPr="003F2A90">
              <w:rPr>
                <w:rFonts w:ascii="Times New Roman" w:eastAsia="Times New Roman" w:hAnsi="Times New Roman" w:cs="Times New Roman"/>
                <w:b/>
                <w:sz w:val="24"/>
                <w:szCs w:val="24"/>
                <w:lang w:val="tt-RU" w:eastAsia="ru-RU"/>
              </w:rPr>
              <w:t>Җөп һәм так саннар</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r w:rsidRPr="003F2A90">
              <w:rPr>
                <w:rFonts w:ascii="Times New Roman" w:eastAsia="Times New Roman" w:hAnsi="Times New Roman" w:cs="Times New Roman"/>
                <w:sz w:val="24"/>
                <w:szCs w:val="24"/>
                <w:lang w:eastAsia="ru-RU"/>
              </w:rPr>
              <w:t>. 09</w:t>
            </w:r>
          </w:p>
        </w:tc>
        <w:tc>
          <w:tcPr>
            <w:tcW w:w="139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13</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eastAsia="ru-RU"/>
              </w:rPr>
              <w:t>Таблица умножения и деления с числом 3.</w:t>
            </w:r>
          </w:p>
          <w:p w:rsidR="003F2A90" w:rsidRPr="003F2A90" w:rsidRDefault="003F2A90" w:rsidP="003F2A90">
            <w:pPr>
              <w:spacing w:after="0" w:line="240" w:lineRule="auto"/>
              <w:jc w:val="both"/>
              <w:rPr>
                <w:rFonts w:ascii="Times New Roman" w:eastAsia="Times New Roman" w:hAnsi="Times New Roman" w:cs="Times New Roman"/>
                <w:b/>
                <w:sz w:val="24"/>
                <w:szCs w:val="24"/>
                <w:lang w:val="tt-RU" w:eastAsia="ru-RU"/>
              </w:rPr>
            </w:pPr>
            <w:r w:rsidRPr="003F2A90">
              <w:rPr>
                <w:rFonts w:ascii="Times New Roman" w:eastAsia="Times New Roman" w:hAnsi="Times New Roman" w:cs="Times New Roman"/>
                <w:b/>
                <w:sz w:val="24"/>
                <w:szCs w:val="24"/>
                <w:lang w:val="tt-RU" w:eastAsia="ru-RU"/>
              </w:rPr>
              <w:t>3 санын тапкырлау һәм бүлү таблицасы</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val="tt-RU" w:eastAsia="ru-RU"/>
              </w:rPr>
              <w:t>1</w:t>
            </w:r>
          </w:p>
        </w:tc>
        <w:tc>
          <w:tcPr>
            <w:tcW w:w="167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22</w:t>
            </w:r>
            <w:r w:rsidRPr="003F2A90">
              <w:rPr>
                <w:rFonts w:ascii="Times New Roman" w:eastAsia="Times New Roman" w:hAnsi="Times New Roman" w:cs="Times New Roman"/>
                <w:sz w:val="24"/>
                <w:szCs w:val="24"/>
                <w:lang w:eastAsia="ru-RU"/>
              </w:rPr>
              <w:t>.09</w:t>
            </w:r>
          </w:p>
        </w:tc>
        <w:tc>
          <w:tcPr>
            <w:tcW w:w="139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14</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Решение задач с величинами «цена», «количество», «стоимость».</w:t>
            </w:r>
          </w:p>
          <w:p w:rsidR="003F2A90" w:rsidRPr="003F2A90" w:rsidRDefault="003F2A90" w:rsidP="003F2A90">
            <w:pPr>
              <w:spacing w:after="0" w:line="240" w:lineRule="auto"/>
              <w:jc w:val="both"/>
              <w:rPr>
                <w:rFonts w:ascii="Times New Roman" w:eastAsia="Times New Roman" w:hAnsi="Times New Roman" w:cs="Times New Roman"/>
                <w:b/>
                <w:sz w:val="24"/>
                <w:szCs w:val="24"/>
                <w:lang w:val="tt-RU" w:eastAsia="ru-RU"/>
              </w:rPr>
            </w:pPr>
            <w:r w:rsidRPr="003F2A90">
              <w:rPr>
                <w:rFonts w:ascii="Times New Roman" w:eastAsia="Times New Roman" w:hAnsi="Times New Roman" w:cs="Times New Roman"/>
                <w:b/>
                <w:sz w:val="24"/>
                <w:szCs w:val="24"/>
                <w:lang w:eastAsia="ru-RU"/>
              </w:rPr>
              <w:t>«Б</w:t>
            </w:r>
            <w:r w:rsidRPr="003F2A90">
              <w:rPr>
                <w:rFonts w:ascii="Times New Roman" w:eastAsia="Times New Roman" w:hAnsi="Times New Roman" w:cs="Times New Roman"/>
                <w:b/>
                <w:sz w:val="24"/>
                <w:szCs w:val="24"/>
                <w:lang w:val="tt-RU" w:eastAsia="ru-RU"/>
              </w:rPr>
              <w:t>әя,сан,кыйммәт” зурлыклары белән мәс</w:t>
            </w:r>
            <w:r w:rsidRPr="003F2A90">
              <w:rPr>
                <w:rFonts w:ascii="Times New Roman" w:eastAsia="Times New Roman" w:hAnsi="Times New Roman" w:cs="Times New Roman"/>
                <w:b/>
                <w:sz w:val="24"/>
                <w:szCs w:val="24"/>
                <w:lang w:eastAsia="ru-RU"/>
              </w:rPr>
              <w:t>ь</w:t>
            </w:r>
            <w:r w:rsidRPr="003F2A90">
              <w:rPr>
                <w:rFonts w:ascii="Times New Roman" w:eastAsia="Times New Roman" w:hAnsi="Times New Roman" w:cs="Times New Roman"/>
                <w:b/>
                <w:sz w:val="24"/>
                <w:szCs w:val="24"/>
                <w:lang w:val="tt-RU" w:eastAsia="ru-RU"/>
              </w:rPr>
              <w:t>әләләр чишү</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w:t>
            </w:r>
            <w:r>
              <w:rPr>
                <w:rFonts w:ascii="Times New Roman" w:eastAsia="Times New Roman" w:hAnsi="Times New Roman" w:cs="Times New Roman"/>
                <w:sz w:val="24"/>
                <w:szCs w:val="24"/>
                <w:lang w:eastAsia="ru-RU"/>
              </w:rPr>
              <w:t>3</w:t>
            </w:r>
            <w:r w:rsidRPr="003F2A90">
              <w:rPr>
                <w:rFonts w:ascii="Times New Roman" w:eastAsia="Times New Roman" w:hAnsi="Times New Roman" w:cs="Times New Roman"/>
                <w:sz w:val="24"/>
                <w:szCs w:val="24"/>
                <w:lang w:val="en-US" w:eastAsia="ru-RU"/>
              </w:rPr>
              <w:t>.09</w:t>
            </w:r>
          </w:p>
        </w:tc>
        <w:tc>
          <w:tcPr>
            <w:tcW w:w="1395" w:type="dxa"/>
            <w:shd w:val="clear" w:color="auto" w:fill="auto"/>
          </w:tcPr>
          <w:p w:rsidR="003F2A90" w:rsidRPr="00141FC9" w:rsidRDefault="003F2A90" w:rsidP="003F2A9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en-US"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15</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eastAsia="ru-RU"/>
              </w:rPr>
              <w:t>Решение задач с понятиями «масса» и «количество».</w:t>
            </w:r>
          </w:p>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b/>
                <w:sz w:val="24"/>
                <w:szCs w:val="24"/>
                <w:lang w:val="tt-RU" w:eastAsia="ru-RU"/>
              </w:rPr>
              <w:t>“Масса һәм сан” төшенчәләре белән мәсьәләләр чишү</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val="tt-RU" w:eastAsia="ru-RU"/>
              </w:rPr>
              <w:t>1</w:t>
            </w:r>
          </w:p>
        </w:tc>
        <w:tc>
          <w:tcPr>
            <w:tcW w:w="167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2</w:t>
            </w:r>
            <w:r w:rsidR="00B57487">
              <w:rPr>
                <w:rFonts w:ascii="Times New Roman" w:eastAsia="Times New Roman" w:hAnsi="Times New Roman" w:cs="Times New Roman"/>
                <w:sz w:val="24"/>
                <w:szCs w:val="24"/>
                <w:lang w:eastAsia="ru-RU"/>
              </w:rPr>
              <w:t>5</w:t>
            </w:r>
            <w:r w:rsidRPr="003F2A90">
              <w:rPr>
                <w:rFonts w:ascii="Times New Roman" w:eastAsia="Times New Roman" w:hAnsi="Times New Roman" w:cs="Times New Roman"/>
                <w:sz w:val="24"/>
                <w:szCs w:val="24"/>
                <w:lang w:val="en-US" w:eastAsia="ru-RU"/>
              </w:rPr>
              <w:t>.09</w:t>
            </w:r>
          </w:p>
        </w:tc>
        <w:tc>
          <w:tcPr>
            <w:tcW w:w="1395" w:type="dxa"/>
            <w:shd w:val="clear" w:color="auto" w:fill="auto"/>
          </w:tcPr>
          <w:p w:rsidR="003F2A90" w:rsidRPr="00141FC9" w:rsidRDefault="003F2A90" w:rsidP="003F2A9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en-US"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16</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eastAsia="ru-RU"/>
              </w:rPr>
              <w:t>Порядок выполнения действий в выражениях.</w:t>
            </w:r>
          </w:p>
          <w:p w:rsidR="003F2A90" w:rsidRPr="003F2A90" w:rsidRDefault="003F2A90" w:rsidP="003F2A90">
            <w:pPr>
              <w:spacing w:after="0" w:line="240" w:lineRule="auto"/>
              <w:jc w:val="both"/>
              <w:rPr>
                <w:rFonts w:ascii="Times New Roman" w:eastAsia="Times New Roman" w:hAnsi="Times New Roman" w:cs="Times New Roman"/>
                <w:b/>
                <w:sz w:val="24"/>
                <w:szCs w:val="24"/>
                <w:lang w:val="tt-RU" w:eastAsia="ru-RU"/>
              </w:rPr>
            </w:pPr>
            <w:r w:rsidRPr="003F2A90">
              <w:rPr>
                <w:rFonts w:ascii="Times New Roman" w:eastAsia="Times New Roman" w:hAnsi="Times New Roman" w:cs="Times New Roman"/>
                <w:b/>
                <w:sz w:val="24"/>
                <w:szCs w:val="24"/>
                <w:lang w:val="tt-RU" w:eastAsia="ru-RU"/>
              </w:rPr>
              <w:t>Аңлатмаларда гамәлләр башкару тәртибе</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28</w:t>
            </w:r>
            <w:r w:rsidRPr="003F2A90">
              <w:rPr>
                <w:rFonts w:ascii="Times New Roman" w:eastAsia="Times New Roman" w:hAnsi="Times New Roman" w:cs="Times New Roman"/>
                <w:sz w:val="24"/>
                <w:szCs w:val="24"/>
                <w:lang w:val="en-US" w:eastAsia="ru-RU"/>
              </w:rPr>
              <w:t>.09</w:t>
            </w:r>
          </w:p>
        </w:tc>
        <w:tc>
          <w:tcPr>
            <w:tcW w:w="1395" w:type="dxa"/>
            <w:shd w:val="clear" w:color="auto" w:fill="auto"/>
          </w:tcPr>
          <w:p w:rsidR="003F2A90" w:rsidRPr="00D3014D" w:rsidRDefault="003F2A90" w:rsidP="003F2A9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en-US"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17</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eastAsia="ru-RU"/>
              </w:rPr>
              <w:t>Порядок выполнения действий в выражениях без скобок.</w:t>
            </w:r>
          </w:p>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b/>
                <w:sz w:val="24"/>
                <w:szCs w:val="24"/>
                <w:lang w:val="tt-RU" w:eastAsia="ru-RU"/>
              </w:rPr>
              <w:t>Җәясез аңлатмаларда гамәлләр башкару</w:t>
            </w:r>
            <w:r w:rsidRPr="003F2A90">
              <w:rPr>
                <w:rFonts w:ascii="Times New Roman" w:eastAsia="Times New Roman" w:hAnsi="Times New Roman" w:cs="Times New Roman"/>
                <w:sz w:val="24"/>
                <w:szCs w:val="24"/>
                <w:lang w:val="tt-RU" w:eastAsia="ru-RU"/>
              </w:rPr>
              <w:t xml:space="preserve"> </w:t>
            </w:r>
            <w:r w:rsidRPr="003F2A90">
              <w:rPr>
                <w:rFonts w:ascii="Times New Roman" w:eastAsia="Times New Roman" w:hAnsi="Times New Roman" w:cs="Times New Roman"/>
                <w:b/>
                <w:sz w:val="24"/>
                <w:szCs w:val="24"/>
                <w:lang w:val="tt-RU" w:eastAsia="ru-RU"/>
              </w:rPr>
              <w:t>тәртибе</w:t>
            </w:r>
          </w:p>
        </w:tc>
        <w:tc>
          <w:tcPr>
            <w:tcW w:w="1177" w:type="dxa"/>
            <w:shd w:val="clear" w:color="auto" w:fill="auto"/>
          </w:tcPr>
          <w:p w:rsidR="003F2A90" w:rsidRPr="003F2A90" w:rsidRDefault="00D3014D" w:rsidP="003F2A9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w:t>
            </w:r>
          </w:p>
        </w:tc>
        <w:tc>
          <w:tcPr>
            <w:tcW w:w="167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val="en-US" w:eastAsia="ru-RU"/>
              </w:rPr>
              <w:t>2</w:t>
            </w:r>
            <w:r>
              <w:rPr>
                <w:rFonts w:ascii="Times New Roman" w:eastAsia="Times New Roman" w:hAnsi="Times New Roman" w:cs="Times New Roman"/>
                <w:sz w:val="24"/>
                <w:szCs w:val="24"/>
                <w:lang w:eastAsia="ru-RU"/>
              </w:rPr>
              <w:t>9.09</w:t>
            </w:r>
          </w:p>
        </w:tc>
        <w:tc>
          <w:tcPr>
            <w:tcW w:w="1395" w:type="dxa"/>
            <w:shd w:val="clear" w:color="auto" w:fill="auto"/>
          </w:tcPr>
          <w:p w:rsidR="003F2A90" w:rsidRPr="00B309D7" w:rsidRDefault="003F2A90" w:rsidP="003F2A9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en-US"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18</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b/>
                <w:sz w:val="24"/>
                <w:szCs w:val="24"/>
                <w:lang w:val="tt-RU" w:eastAsia="ru-RU"/>
              </w:rPr>
            </w:pPr>
            <w:r w:rsidRPr="003F2A90">
              <w:rPr>
                <w:rFonts w:ascii="Times New Roman" w:eastAsia="Times New Roman" w:hAnsi="Times New Roman" w:cs="Times New Roman"/>
                <w:sz w:val="24"/>
                <w:szCs w:val="24"/>
                <w:lang w:eastAsia="ru-RU"/>
              </w:rPr>
              <w:t>Порядок выполнения действий в выражениях со скобками.</w:t>
            </w:r>
            <w:r w:rsidRPr="003F2A90">
              <w:rPr>
                <w:rFonts w:ascii="Times New Roman" w:eastAsia="Times New Roman" w:hAnsi="Times New Roman" w:cs="Times New Roman"/>
                <w:b/>
                <w:sz w:val="24"/>
                <w:szCs w:val="24"/>
                <w:lang w:val="tt-RU" w:eastAsia="ru-RU"/>
              </w:rPr>
              <w:t xml:space="preserve"> </w:t>
            </w:r>
          </w:p>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b/>
                <w:sz w:val="24"/>
                <w:szCs w:val="24"/>
                <w:lang w:val="tt-RU" w:eastAsia="ru-RU"/>
              </w:rPr>
              <w:t>Җәяле аңлатмаларда гамәлләр башкару</w:t>
            </w:r>
            <w:r w:rsidRPr="003F2A90">
              <w:rPr>
                <w:rFonts w:ascii="Times New Roman" w:eastAsia="Times New Roman" w:hAnsi="Times New Roman" w:cs="Times New Roman"/>
                <w:sz w:val="24"/>
                <w:szCs w:val="24"/>
                <w:lang w:val="tt-RU" w:eastAsia="ru-RU"/>
              </w:rPr>
              <w:t xml:space="preserve"> </w:t>
            </w:r>
            <w:r w:rsidRPr="003F2A90">
              <w:rPr>
                <w:rFonts w:ascii="Times New Roman" w:eastAsia="Times New Roman" w:hAnsi="Times New Roman" w:cs="Times New Roman"/>
                <w:b/>
                <w:sz w:val="24"/>
                <w:szCs w:val="24"/>
                <w:lang w:val="tt-RU" w:eastAsia="ru-RU"/>
              </w:rPr>
              <w:t>тәртибе</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val="tt-RU" w:eastAsia="ru-RU"/>
              </w:rPr>
              <w:t>1</w:t>
            </w:r>
          </w:p>
        </w:tc>
        <w:tc>
          <w:tcPr>
            <w:tcW w:w="167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30.09</w:t>
            </w:r>
          </w:p>
        </w:tc>
        <w:tc>
          <w:tcPr>
            <w:tcW w:w="139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19</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val="tt-RU" w:eastAsia="ru-RU"/>
              </w:rPr>
              <w:t>Проверочная</w:t>
            </w:r>
            <w:r w:rsidRPr="003F2A90">
              <w:rPr>
                <w:rFonts w:ascii="Times New Roman" w:eastAsia="Times New Roman" w:hAnsi="Times New Roman" w:cs="Times New Roman"/>
                <w:sz w:val="24"/>
                <w:szCs w:val="24"/>
                <w:lang w:eastAsia="ru-RU"/>
              </w:rPr>
              <w:t xml:space="preserve"> работа по теме «Умножение и деление на 2 и 3».</w:t>
            </w:r>
          </w:p>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b/>
                <w:sz w:val="24"/>
                <w:szCs w:val="24"/>
                <w:lang w:val="tt-RU" w:eastAsia="ru-RU"/>
              </w:rPr>
              <w:t>“2гә һәм 3кә тапкырлау һәм бүлү” темасы буенча</w:t>
            </w:r>
            <w:r w:rsidRPr="003F2A90">
              <w:rPr>
                <w:rFonts w:ascii="Times New Roman" w:eastAsia="Times New Roman" w:hAnsi="Times New Roman" w:cs="Times New Roman"/>
                <w:sz w:val="24"/>
                <w:szCs w:val="24"/>
                <w:lang w:val="tt-RU" w:eastAsia="ru-RU"/>
              </w:rPr>
              <w:t xml:space="preserve"> </w:t>
            </w:r>
            <w:r w:rsidRPr="003F2A90">
              <w:rPr>
                <w:rFonts w:ascii="Times New Roman" w:eastAsia="Times New Roman" w:hAnsi="Times New Roman" w:cs="Times New Roman"/>
                <w:b/>
                <w:sz w:val="24"/>
                <w:szCs w:val="24"/>
                <w:lang w:val="tt-RU" w:eastAsia="ru-RU"/>
              </w:rPr>
              <w:t xml:space="preserve">тикшерү эше </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val="tt-RU" w:eastAsia="ru-RU"/>
              </w:rPr>
              <w:t>1</w:t>
            </w:r>
          </w:p>
        </w:tc>
        <w:tc>
          <w:tcPr>
            <w:tcW w:w="1675" w:type="dxa"/>
            <w:shd w:val="clear" w:color="auto" w:fill="auto"/>
          </w:tcPr>
          <w:p w:rsidR="003F2A90" w:rsidRPr="003F2A90" w:rsidRDefault="00B57487" w:rsidP="003F2A9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w:t>
            </w:r>
            <w:r w:rsidR="003F2A90" w:rsidRPr="003F2A90">
              <w:rPr>
                <w:rFonts w:ascii="Times New Roman" w:eastAsia="Times New Roman" w:hAnsi="Times New Roman" w:cs="Times New Roman"/>
                <w:sz w:val="24"/>
                <w:szCs w:val="24"/>
                <w:lang w:val="tt-RU" w:eastAsia="ru-RU"/>
              </w:rPr>
              <w:t>.10</w:t>
            </w:r>
          </w:p>
        </w:tc>
        <w:tc>
          <w:tcPr>
            <w:tcW w:w="139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20</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eastAsia="ru-RU"/>
              </w:rPr>
              <w:t xml:space="preserve">Анализ </w:t>
            </w:r>
            <w:r w:rsidRPr="003F2A90">
              <w:rPr>
                <w:rFonts w:ascii="Times New Roman" w:eastAsia="Times New Roman" w:hAnsi="Times New Roman" w:cs="Times New Roman"/>
                <w:sz w:val="24"/>
                <w:szCs w:val="24"/>
                <w:lang w:val="tt-RU" w:eastAsia="ru-RU"/>
              </w:rPr>
              <w:t>проверочной</w:t>
            </w:r>
            <w:r w:rsidRPr="003F2A90">
              <w:rPr>
                <w:rFonts w:ascii="Times New Roman" w:eastAsia="Times New Roman" w:hAnsi="Times New Roman" w:cs="Times New Roman"/>
                <w:sz w:val="24"/>
                <w:szCs w:val="24"/>
                <w:lang w:eastAsia="ru-RU"/>
              </w:rPr>
              <w:t xml:space="preserve"> работы.  </w:t>
            </w:r>
          </w:p>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b/>
                <w:sz w:val="24"/>
                <w:szCs w:val="24"/>
                <w:lang w:val="tt-RU" w:eastAsia="ru-RU"/>
              </w:rPr>
              <w:t>Тикшерү эшен анализлау</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5</w:t>
            </w:r>
            <w:r w:rsidRPr="003F2A90">
              <w:rPr>
                <w:rFonts w:ascii="Times New Roman" w:eastAsia="Times New Roman" w:hAnsi="Times New Roman" w:cs="Times New Roman"/>
                <w:sz w:val="24"/>
                <w:szCs w:val="24"/>
                <w:lang w:val="en-US" w:eastAsia="ru-RU"/>
              </w:rPr>
              <w:t>.10</w:t>
            </w:r>
          </w:p>
        </w:tc>
        <w:tc>
          <w:tcPr>
            <w:tcW w:w="1395" w:type="dxa"/>
            <w:shd w:val="clear" w:color="auto" w:fill="auto"/>
          </w:tcPr>
          <w:p w:rsidR="003F2A90" w:rsidRPr="00657135" w:rsidRDefault="003F2A90" w:rsidP="003F2A9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en-US"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21</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eastAsia="ru-RU"/>
              </w:rPr>
              <w:t>Таблица умножения и деления с числом 4.</w:t>
            </w:r>
          </w:p>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b/>
                <w:sz w:val="24"/>
                <w:szCs w:val="24"/>
                <w:lang w:val="tt-RU" w:eastAsia="ru-RU"/>
              </w:rPr>
              <w:t>4 санын тапкырлау һәм бүлү таблицасы</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val="tt-RU" w:eastAsia="ru-RU"/>
              </w:rPr>
              <w:t>1</w:t>
            </w:r>
          </w:p>
        </w:tc>
        <w:tc>
          <w:tcPr>
            <w:tcW w:w="167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6</w:t>
            </w:r>
            <w:r w:rsidRPr="003F2A90">
              <w:rPr>
                <w:rFonts w:ascii="Times New Roman" w:eastAsia="Times New Roman" w:hAnsi="Times New Roman" w:cs="Times New Roman"/>
                <w:sz w:val="24"/>
                <w:szCs w:val="24"/>
                <w:lang w:val="en-US" w:eastAsia="ru-RU"/>
              </w:rPr>
              <w:t>.10</w:t>
            </w:r>
          </w:p>
        </w:tc>
        <w:tc>
          <w:tcPr>
            <w:tcW w:w="1395" w:type="dxa"/>
            <w:shd w:val="clear" w:color="auto" w:fill="auto"/>
          </w:tcPr>
          <w:p w:rsidR="003F2A90" w:rsidRPr="00657135" w:rsidRDefault="003F2A90" w:rsidP="003F2A9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en-US"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22</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ar-SA"/>
              </w:rPr>
            </w:pPr>
            <w:r w:rsidRPr="003F2A90">
              <w:rPr>
                <w:rFonts w:ascii="Times New Roman" w:eastAsia="Times New Roman" w:hAnsi="Times New Roman" w:cs="Times New Roman"/>
                <w:sz w:val="24"/>
                <w:szCs w:val="24"/>
                <w:lang w:eastAsia="ar-SA"/>
              </w:rPr>
              <w:t>Закрепление. Таблица Пифагора.</w:t>
            </w:r>
          </w:p>
          <w:p w:rsidR="003F2A90" w:rsidRPr="003F2A90" w:rsidRDefault="003F2A90" w:rsidP="003F2A90">
            <w:pPr>
              <w:spacing w:after="0" w:line="240" w:lineRule="auto"/>
              <w:jc w:val="both"/>
              <w:rPr>
                <w:rFonts w:ascii="Times New Roman" w:eastAsia="Times New Roman" w:hAnsi="Times New Roman" w:cs="Times New Roman"/>
                <w:b/>
                <w:sz w:val="24"/>
                <w:szCs w:val="24"/>
                <w:lang w:eastAsia="ru-RU"/>
              </w:rPr>
            </w:pPr>
            <w:r w:rsidRPr="003F2A90">
              <w:rPr>
                <w:rFonts w:ascii="Times New Roman" w:eastAsia="Times New Roman" w:hAnsi="Times New Roman" w:cs="Times New Roman"/>
                <w:b/>
                <w:sz w:val="24"/>
                <w:szCs w:val="24"/>
                <w:lang w:val="tt-RU" w:eastAsia="ar-SA"/>
              </w:rPr>
              <w:t>Ныгыту.Пифагор табли</w:t>
            </w:r>
            <w:r w:rsidRPr="003F2A90">
              <w:rPr>
                <w:rFonts w:ascii="Times New Roman" w:eastAsia="Times New Roman" w:hAnsi="Times New Roman" w:cs="Times New Roman"/>
                <w:b/>
                <w:sz w:val="24"/>
                <w:szCs w:val="24"/>
                <w:lang w:eastAsia="ar-SA"/>
              </w:rPr>
              <w:t>цасы</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7</w:t>
            </w:r>
            <w:r w:rsidRPr="003F2A90">
              <w:rPr>
                <w:rFonts w:ascii="Times New Roman" w:eastAsia="Times New Roman" w:hAnsi="Times New Roman" w:cs="Times New Roman"/>
                <w:sz w:val="24"/>
                <w:szCs w:val="24"/>
                <w:lang w:val="en-US" w:eastAsia="ru-RU"/>
              </w:rPr>
              <w:t>.10</w:t>
            </w:r>
          </w:p>
        </w:tc>
        <w:tc>
          <w:tcPr>
            <w:tcW w:w="1395" w:type="dxa"/>
            <w:shd w:val="clear" w:color="auto" w:fill="auto"/>
          </w:tcPr>
          <w:p w:rsidR="003F2A90" w:rsidRPr="00055079" w:rsidRDefault="003F2A90" w:rsidP="003F2A9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en-US" w:eastAsia="ru-RU"/>
              </w:rPr>
            </w:pPr>
          </w:p>
        </w:tc>
      </w:tr>
      <w:tr w:rsidR="003F2A90" w:rsidRPr="003F2A90" w:rsidTr="00D97BED">
        <w:trPr>
          <w:gridAfter w:val="1"/>
          <w:wAfter w:w="1666" w:type="dxa"/>
          <w:trHeight w:val="758"/>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23</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eastAsia="ru-RU"/>
              </w:rPr>
              <w:t>Задачи на увеличение числа в несколько раз</w:t>
            </w:r>
          </w:p>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b/>
                <w:sz w:val="24"/>
                <w:szCs w:val="24"/>
                <w:lang w:val="tt-RU" w:eastAsia="ru-RU"/>
              </w:rPr>
              <w:t xml:space="preserve">Санны берничә тапкыр арттыруга мәсьәләләр </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val="tt-RU" w:eastAsia="ru-RU"/>
              </w:rPr>
              <w:t>1</w:t>
            </w:r>
          </w:p>
        </w:tc>
        <w:tc>
          <w:tcPr>
            <w:tcW w:w="1675" w:type="dxa"/>
            <w:shd w:val="clear" w:color="auto" w:fill="auto"/>
          </w:tcPr>
          <w:p w:rsidR="003F2A90" w:rsidRPr="003F2A90" w:rsidRDefault="00B57487" w:rsidP="003F2A90">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9</w:t>
            </w:r>
            <w:r w:rsidR="003F2A90" w:rsidRPr="003F2A90">
              <w:rPr>
                <w:rFonts w:ascii="Times New Roman" w:eastAsia="Times New Roman" w:hAnsi="Times New Roman" w:cs="Times New Roman"/>
                <w:sz w:val="24"/>
                <w:szCs w:val="24"/>
                <w:lang w:val="en-US" w:eastAsia="ru-RU"/>
              </w:rPr>
              <w:t>.10</w:t>
            </w:r>
          </w:p>
        </w:tc>
        <w:tc>
          <w:tcPr>
            <w:tcW w:w="1395" w:type="dxa"/>
            <w:shd w:val="clear" w:color="auto" w:fill="auto"/>
          </w:tcPr>
          <w:p w:rsidR="003F2A90" w:rsidRPr="00055079" w:rsidRDefault="003F2A90" w:rsidP="003F2A9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en-US"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24</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eastAsia="ru-RU"/>
              </w:rPr>
              <w:t>Решение задач на увеличение числа в несколько раз.</w:t>
            </w:r>
          </w:p>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b/>
                <w:sz w:val="24"/>
                <w:szCs w:val="24"/>
                <w:lang w:val="tt-RU" w:eastAsia="ru-RU"/>
              </w:rPr>
              <w:t>Санны берничә тапкыр арттыруга мәсьәләләр чишү</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val="tt-RU" w:eastAsia="ru-RU"/>
              </w:rPr>
              <w:t>1</w:t>
            </w:r>
          </w:p>
        </w:tc>
        <w:tc>
          <w:tcPr>
            <w:tcW w:w="167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w:t>
            </w:r>
            <w:r>
              <w:rPr>
                <w:rFonts w:ascii="Times New Roman" w:eastAsia="Times New Roman" w:hAnsi="Times New Roman" w:cs="Times New Roman"/>
                <w:sz w:val="24"/>
                <w:szCs w:val="24"/>
                <w:lang w:eastAsia="ru-RU"/>
              </w:rPr>
              <w:t>2</w:t>
            </w:r>
            <w:r w:rsidRPr="003F2A90">
              <w:rPr>
                <w:rFonts w:ascii="Times New Roman" w:eastAsia="Times New Roman" w:hAnsi="Times New Roman" w:cs="Times New Roman"/>
                <w:sz w:val="24"/>
                <w:szCs w:val="24"/>
                <w:lang w:val="en-US" w:eastAsia="ru-RU"/>
              </w:rPr>
              <w:t>.10</w:t>
            </w:r>
          </w:p>
        </w:tc>
        <w:tc>
          <w:tcPr>
            <w:tcW w:w="1395" w:type="dxa"/>
            <w:shd w:val="clear" w:color="auto" w:fill="auto"/>
          </w:tcPr>
          <w:p w:rsidR="003F2A90" w:rsidRPr="00D97BED" w:rsidRDefault="003F2A90" w:rsidP="003F2A90">
            <w:pPr>
              <w:spacing w:after="0" w:line="240" w:lineRule="auto"/>
              <w:jc w:val="both"/>
              <w:rPr>
                <w:rFonts w:ascii="Times New Roman" w:eastAsia="Times New Roman" w:hAnsi="Times New Roman" w:cs="Times New Roman"/>
                <w:sz w:val="24"/>
                <w:szCs w:val="24"/>
                <w:lang w:val="tt-RU" w:eastAsia="ru-RU"/>
              </w:rPr>
            </w:pPr>
          </w:p>
        </w:tc>
        <w:tc>
          <w:tcPr>
            <w:tcW w:w="2131" w:type="dxa"/>
            <w:shd w:val="clear" w:color="auto" w:fill="auto"/>
          </w:tcPr>
          <w:p w:rsidR="003F2A90" w:rsidRPr="00D97BED" w:rsidRDefault="003F2A90" w:rsidP="003F2A90">
            <w:pPr>
              <w:spacing w:after="0" w:line="240" w:lineRule="auto"/>
              <w:jc w:val="both"/>
              <w:rPr>
                <w:rFonts w:ascii="Times New Roman" w:eastAsia="Times New Roman" w:hAnsi="Times New Roman" w:cs="Times New Roman"/>
                <w:sz w:val="24"/>
                <w:szCs w:val="24"/>
                <w:lang w:val="tt-RU" w:eastAsia="ru-RU"/>
              </w:rPr>
            </w:pPr>
            <w:bookmarkStart w:id="0" w:name="_GoBack"/>
            <w:bookmarkEnd w:id="0"/>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25</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eastAsia="ru-RU"/>
              </w:rPr>
              <w:t>Задачи на уменьшение числа в несколько раз.</w:t>
            </w:r>
            <w:r w:rsidRPr="003F2A90">
              <w:rPr>
                <w:rFonts w:ascii="Times New Roman" w:eastAsia="Times New Roman" w:hAnsi="Times New Roman" w:cs="Times New Roman"/>
                <w:b/>
                <w:sz w:val="24"/>
                <w:szCs w:val="24"/>
                <w:lang w:val="tt-RU" w:eastAsia="ru-RU"/>
              </w:rPr>
              <w:t xml:space="preserve"> Санны берничә тапкыр киметүгә мәсьәләләр </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val="tt-RU" w:eastAsia="ru-RU"/>
              </w:rPr>
              <w:t>1</w:t>
            </w:r>
          </w:p>
        </w:tc>
        <w:tc>
          <w:tcPr>
            <w:tcW w:w="167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13</w:t>
            </w:r>
            <w:r w:rsidRPr="003F2A90">
              <w:rPr>
                <w:rFonts w:ascii="Times New Roman" w:eastAsia="Times New Roman" w:hAnsi="Times New Roman" w:cs="Times New Roman"/>
                <w:sz w:val="24"/>
                <w:szCs w:val="24"/>
                <w:lang w:val="tt-RU" w:eastAsia="ru-RU"/>
              </w:rPr>
              <w:t>.10</w:t>
            </w:r>
          </w:p>
        </w:tc>
        <w:tc>
          <w:tcPr>
            <w:tcW w:w="139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26</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b/>
                <w:sz w:val="24"/>
                <w:szCs w:val="24"/>
                <w:lang w:val="tt-RU" w:eastAsia="ru-RU"/>
              </w:rPr>
            </w:pPr>
            <w:r w:rsidRPr="003F2A90">
              <w:rPr>
                <w:rFonts w:ascii="Times New Roman" w:eastAsia="Times New Roman" w:hAnsi="Times New Roman" w:cs="Times New Roman"/>
                <w:sz w:val="24"/>
                <w:szCs w:val="24"/>
                <w:lang w:eastAsia="ru-RU"/>
              </w:rPr>
              <w:t>Решение задач на уменьшение числа в несколько раз.</w:t>
            </w:r>
            <w:r w:rsidRPr="003F2A90">
              <w:rPr>
                <w:rFonts w:ascii="Times New Roman" w:eastAsia="Times New Roman" w:hAnsi="Times New Roman" w:cs="Times New Roman"/>
                <w:b/>
                <w:sz w:val="24"/>
                <w:szCs w:val="24"/>
                <w:lang w:val="tt-RU" w:eastAsia="ru-RU"/>
              </w:rPr>
              <w:t xml:space="preserve"> </w:t>
            </w:r>
          </w:p>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b/>
                <w:sz w:val="24"/>
                <w:szCs w:val="24"/>
                <w:lang w:val="tt-RU" w:eastAsia="ru-RU"/>
              </w:rPr>
              <w:t>Санны берничә тапкыр киметүгә мәсьәләләр чишү1</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val="tt-RU" w:eastAsia="ru-RU"/>
              </w:rPr>
              <w:t>1</w:t>
            </w:r>
          </w:p>
        </w:tc>
        <w:tc>
          <w:tcPr>
            <w:tcW w:w="167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14</w:t>
            </w:r>
            <w:r w:rsidRPr="003F2A90">
              <w:rPr>
                <w:rFonts w:ascii="Times New Roman" w:eastAsia="Times New Roman" w:hAnsi="Times New Roman" w:cs="Times New Roman"/>
                <w:sz w:val="24"/>
                <w:szCs w:val="24"/>
                <w:lang w:val="tt-RU" w:eastAsia="ru-RU"/>
              </w:rPr>
              <w:t>.10</w:t>
            </w:r>
          </w:p>
        </w:tc>
        <w:tc>
          <w:tcPr>
            <w:tcW w:w="139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lastRenderedPageBreak/>
              <w:t>27</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eastAsia="ru-RU"/>
              </w:rPr>
              <w:t>Таблица умножения и деления с числом 5.</w:t>
            </w:r>
          </w:p>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b/>
                <w:sz w:val="24"/>
                <w:szCs w:val="24"/>
                <w:lang w:val="tt-RU" w:eastAsia="ru-RU"/>
              </w:rPr>
              <w:t>5 санын тапкырлау һәм бүлү таблицасы</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val="tt-RU" w:eastAsia="ru-RU"/>
              </w:rPr>
              <w:t>1</w:t>
            </w:r>
          </w:p>
        </w:tc>
        <w:tc>
          <w:tcPr>
            <w:tcW w:w="1675" w:type="dxa"/>
            <w:shd w:val="clear" w:color="auto" w:fill="auto"/>
          </w:tcPr>
          <w:p w:rsidR="003F2A90" w:rsidRPr="003F2A90" w:rsidRDefault="00B57487" w:rsidP="003F2A9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16</w:t>
            </w:r>
            <w:r w:rsidR="003F2A90" w:rsidRPr="003F2A90">
              <w:rPr>
                <w:rFonts w:ascii="Times New Roman" w:eastAsia="Times New Roman" w:hAnsi="Times New Roman" w:cs="Times New Roman"/>
                <w:sz w:val="24"/>
                <w:szCs w:val="24"/>
                <w:lang w:val="tt-RU" w:eastAsia="ru-RU"/>
              </w:rPr>
              <w:t>.10</w:t>
            </w:r>
          </w:p>
        </w:tc>
        <w:tc>
          <w:tcPr>
            <w:tcW w:w="139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28</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ar-SA"/>
              </w:rPr>
            </w:pPr>
            <w:r w:rsidRPr="003F2A90">
              <w:rPr>
                <w:rFonts w:ascii="Times New Roman" w:eastAsia="Times New Roman" w:hAnsi="Times New Roman" w:cs="Times New Roman"/>
                <w:sz w:val="24"/>
                <w:szCs w:val="24"/>
                <w:lang w:eastAsia="ar-SA"/>
              </w:rPr>
              <w:t>Задачи на кратное сравнение чисел.</w:t>
            </w:r>
          </w:p>
          <w:p w:rsidR="003F2A90" w:rsidRPr="003F2A90" w:rsidRDefault="003F2A90" w:rsidP="003F2A90">
            <w:pPr>
              <w:spacing w:after="0" w:line="240" w:lineRule="auto"/>
              <w:jc w:val="both"/>
              <w:rPr>
                <w:rFonts w:ascii="Times New Roman" w:eastAsia="Times New Roman" w:hAnsi="Times New Roman" w:cs="Times New Roman"/>
                <w:bCs/>
                <w:sz w:val="24"/>
                <w:szCs w:val="24"/>
                <w:lang w:val="tt-RU" w:eastAsia="ru-RU"/>
              </w:rPr>
            </w:pPr>
            <w:r w:rsidRPr="003F2A90">
              <w:rPr>
                <w:rFonts w:ascii="Times New Roman" w:eastAsia="Times New Roman" w:hAnsi="Times New Roman" w:cs="Times New Roman"/>
                <w:b/>
                <w:sz w:val="24"/>
                <w:szCs w:val="24"/>
                <w:lang w:val="tt-RU" w:eastAsia="ar-SA"/>
              </w:rPr>
              <w:t>Кабатлы чагыштыруга</w:t>
            </w:r>
            <w:r w:rsidRPr="003F2A90">
              <w:rPr>
                <w:rFonts w:ascii="Times New Roman" w:eastAsia="Times New Roman" w:hAnsi="Times New Roman" w:cs="Times New Roman"/>
                <w:sz w:val="24"/>
                <w:szCs w:val="24"/>
                <w:lang w:val="tt-RU" w:eastAsia="ar-SA"/>
              </w:rPr>
              <w:t xml:space="preserve"> </w:t>
            </w:r>
            <w:r w:rsidRPr="003F2A90">
              <w:rPr>
                <w:rFonts w:ascii="Times New Roman" w:eastAsia="Times New Roman" w:hAnsi="Times New Roman" w:cs="Times New Roman"/>
                <w:b/>
                <w:sz w:val="24"/>
                <w:szCs w:val="24"/>
                <w:lang w:val="tt-RU" w:eastAsia="ru-RU"/>
              </w:rPr>
              <w:t>мәсьәләләр</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19</w:t>
            </w:r>
            <w:r w:rsidRPr="003F2A90">
              <w:rPr>
                <w:rFonts w:ascii="Times New Roman" w:eastAsia="Times New Roman" w:hAnsi="Times New Roman" w:cs="Times New Roman"/>
                <w:sz w:val="24"/>
                <w:szCs w:val="24"/>
                <w:lang w:eastAsia="ru-RU"/>
              </w:rPr>
              <w:t>.10</w:t>
            </w:r>
          </w:p>
        </w:tc>
        <w:tc>
          <w:tcPr>
            <w:tcW w:w="139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29</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ar-SA"/>
              </w:rPr>
              <w:t>Решение задач на кратное сравнение чисел.</w:t>
            </w:r>
            <w:r w:rsidRPr="003F2A90">
              <w:rPr>
                <w:rFonts w:ascii="Times New Roman" w:eastAsia="Times New Roman" w:hAnsi="Times New Roman" w:cs="Times New Roman"/>
                <w:b/>
                <w:sz w:val="24"/>
                <w:szCs w:val="24"/>
                <w:lang w:val="tt-RU" w:eastAsia="ar-SA"/>
              </w:rPr>
              <w:t xml:space="preserve"> Кабатлы чагыштыруга</w:t>
            </w:r>
            <w:r w:rsidRPr="003F2A90">
              <w:rPr>
                <w:rFonts w:ascii="Times New Roman" w:eastAsia="Times New Roman" w:hAnsi="Times New Roman" w:cs="Times New Roman"/>
                <w:sz w:val="24"/>
                <w:szCs w:val="24"/>
                <w:lang w:val="tt-RU" w:eastAsia="ar-SA"/>
              </w:rPr>
              <w:t xml:space="preserve"> </w:t>
            </w:r>
            <w:r w:rsidRPr="003F2A90">
              <w:rPr>
                <w:rFonts w:ascii="Times New Roman" w:eastAsia="Times New Roman" w:hAnsi="Times New Roman" w:cs="Times New Roman"/>
                <w:b/>
                <w:sz w:val="24"/>
                <w:szCs w:val="24"/>
                <w:lang w:val="tt-RU" w:eastAsia="ru-RU"/>
              </w:rPr>
              <w:t>мәсьәләләр чишү</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w:t>
            </w:r>
            <w:r w:rsidRPr="003F2A90">
              <w:rPr>
                <w:rFonts w:ascii="Times New Roman" w:eastAsia="Times New Roman" w:hAnsi="Times New Roman" w:cs="Times New Roman"/>
                <w:sz w:val="24"/>
                <w:szCs w:val="24"/>
                <w:lang w:val="tt-RU" w:eastAsia="ru-RU"/>
              </w:rPr>
              <w:t>.10</w:t>
            </w:r>
          </w:p>
        </w:tc>
        <w:tc>
          <w:tcPr>
            <w:tcW w:w="139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30</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eastAsia="ar-SA"/>
              </w:rPr>
              <w:t>Решение задач изученных видов.</w:t>
            </w:r>
            <w:r w:rsidRPr="003F2A90">
              <w:rPr>
                <w:rFonts w:ascii="Times New Roman" w:eastAsia="Times New Roman" w:hAnsi="Times New Roman" w:cs="Times New Roman"/>
                <w:b/>
                <w:sz w:val="24"/>
                <w:szCs w:val="24"/>
                <w:lang w:val="tt-RU" w:eastAsia="ar-SA"/>
              </w:rPr>
              <w:t xml:space="preserve"> </w:t>
            </w:r>
            <w:r w:rsidRPr="003F2A90">
              <w:rPr>
                <w:rFonts w:ascii="Times New Roman" w:eastAsia="Times New Roman" w:hAnsi="Times New Roman" w:cs="Times New Roman"/>
                <w:sz w:val="24"/>
                <w:szCs w:val="24"/>
                <w:lang w:val="tt-RU" w:eastAsia="ar-SA"/>
              </w:rPr>
              <w:t xml:space="preserve">Өйрәнгән төр </w:t>
            </w:r>
            <w:r w:rsidRPr="003F2A90">
              <w:rPr>
                <w:rFonts w:ascii="Times New Roman" w:eastAsia="Times New Roman" w:hAnsi="Times New Roman" w:cs="Times New Roman"/>
                <w:sz w:val="24"/>
                <w:szCs w:val="24"/>
                <w:lang w:val="tt-RU" w:eastAsia="ru-RU"/>
              </w:rPr>
              <w:t>мәсьәләләрне чишү.</w:t>
            </w:r>
            <w:r w:rsidRPr="003F2A90">
              <w:rPr>
                <w:rFonts w:ascii="Times New Roman" w:eastAsia="Times New Roman" w:hAnsi="Times New Roman" w:cs="Times New Roman"/>
                <w:b/>
                <w:sz w:val="24"/>
                <w:szCs w:val="24"/>
                <w:lang w:val="tt-RU" w:eastAsia="ru-RU"/>
              </w:rPr>
              <w:t xml:space="preserve"> Контроль эш №2</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val="tt-RU" w:eastAsia="ru-RU"/>
              </w:rPr>
              <w:t>1</w:t>
            </w:r>
          </w:p>
        </w:tc>
        <w:tc>
          <w:tcPr>
            <w:tcW w:w="167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21</w:t>
            </w:r>
            <w:r w:rsidRPr="003F2A90">
              <w:rPr>
                <w:rFonts w:ascii="Times New Roman" w:eastAsia="Times New Roman" w:hAnsi="Times New Roman" w:cs="Times New Roman"/>
                <w:b/>
                <w:sz w:val="24"/>
                <w:szCs w:val="24"/>
                <w:lang w:val="tt-RU" w:eastAsia="ru-RU"/>
              </w:rPr>
              <w:t>.10</w:t>
            </w:r>
          </w:p>
        </w:tc>
        <w:tc>
          <w:tcPr>
            <w:tcW w:w="139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p>
        </w:tc>
      </w:tr>
      <w:tr w:rsidR="003F2A90" w:rsidRPr="003F2A90" w:rsidTr="003F2A90">
        <w:trPr>
          <w:gridAfter w:val="1"/>
          <w:wAfter w:w="1666" w:type="dxa"/>
          <w:trHeight w:val="717"/>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31</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eastAsia="ru-RU"/>
              </w:rPr>
              <w:t>Таблица умножения и деления с числом 6.</w:t>
            </w:r>
          </w:p>
          <w:p w:rsidR="003F2A90" w:rsidRPr="003F2A90" w:rsidRDefault="003F2A90" w:rsidP="003F2A90">
            <w:pPr>
              <w:spacing w:after="0" w:line="240" w:lineRule="auto"/>
              <w:jc w:val="both"/>
              <w:rPr>
                <w:rFonts w:ascii="Times New Roman" w:eastAsia="Times New Roman" w:hAnsi="Times New Roman" w:cs="Times New Roman"/>
                <w:b/>
                <w:sz w:val="24"/>
                <w:szCs w:val="24"/>
                <w:lang w:val="tt-RU" w:eastAsia="ru-RU"/>
              </w:rPr>
            </w:pPr>
            <w:r w:rsidRPr="003F2A90">
              <w:rPr>
                <w:rFonts w:ascii="Times New Roman" w:eastAsia="Times New Roman" w:hAnsi="Times New Roman" w:cs="Times New Roman"/>
                <w:b/>
                <w:sz w:val="24"/>
                <w:szCs w:val="24"/>
                <w:lang w:val="tt-RU" w:eastAsia="ru-RU"/>
              </w:rPr>
              <w:t xml:space="preserve"> 6 санын тапкырлау һәм бүлү таблицасы.</w:t>
            </w:r>
          </w:p>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b/>
                <w:sz w:val="24"/>
                <w:szCs w:val="24"/>
                <w:lang w:val="tt-RU" w:eastAsia="ru-RU"/>
              </w:rPr>
              <w:t>Хаталар өстендә эш</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val="tt-RU" w:eastAsia="ru-RU"/>
              </w:rPr>
              <w:t>1</w:t>
            </w:r>
          </w:p>
        </w:tc>
        <w:tc>
          <w:tcPr>
            <w:tcW w:w="1675" w:type="dxa"/>
            <w:shd w:val="clear" w:color="auto" w:fill="auto"/>
          </w:tcPr>
          <w:p w:rsidR="003F2A90" w:rsidRPr="003F2A90" w:rsidRDefault="00B57487" w:rsidP="003F2A9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23</w:t>
            </w:r>
            <w:r w:rsidR="003F2A90" w:rsidRPr="003F2A90">
              <w:rPr>
                <w:rFonts w:ascii="Times New Roman" w:eastAsia="Times New Roman" w:hAnsi="Times New Roman" w:cs="Times New Roman"/>
                <w:sz w:val="24"/>
                <w:szCs w:val="24"/>
                <w:lang w:val="tt-RU" w:eastAsia="ru-RU"/>
              </w:rPr>
              <w:t>.10</w:t>
            </w:r>
          </w:p>
        </w:tc>
        <w:tc>
          <w:tcPr>
            <w:tcW w:w="139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32</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eastAsia="ru-RU"/>
              </w:rPr>
              <w:t>Закрепление. Решение задач.</w:t>
            </w:r>
            <w:r w:rsidRPr="003F2A90">
              <w:rPr>
                <w:rFonts w:ascii="Times New Roman" w:eastAsia="Times New Roman" w:hAnsi="Times New Roman" w:cs="Times New Roman"/>
                <w:sz w:val="24"/>
                <w:szCs w:val="24"/>
                <w:lang w:val="tt-RU" w:eastAsia="ru-RU"/>
              </w:rPr>
              <w:t xml:space="preserve"> </w:t>
            </w:r>
          </w:p>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b/>
                <w:sz w:val="24"/>
                <w:szCs w:val="24"/>
                <w:lang w:val="tt-RU" w:eastAsia="ru-RU"/>
              </w:rPr>
              <w:t>Ныгыту. Мәсьәләләрне чишү</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26</w:t>
            </w:r>
            <w:r w:rsidRPr="003F2A90">
              <w:rPr>
                <w:rFonts w:ascii="Times New Roman" w:eastAsia="Times New Roman" w:hAnsi="Times New Roman" w:cs="Times New Roman"/>
                <w:sz w:val="24"/>
                <w:szCs w:val="24"/>
                <w:lang w:val="tt-RU" w:eastAsia="ru-RU"/>
              </w:rPr>
              <w:t>.10</w:t>
            </w:r>
          </w:p>
        </w:tc>
        <w:tc>
          <w:tcPr>
            <w:tcW w:w="139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33</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ar-SA"/>
              </w:rPr>
              <w:t>Задачи на нахождение четвертого пропорционального.</w:t>
            </w:r>
            <w:r w:rsidRPr="003F2A90">
              <w:rPr>
                <w:rFonts w:ascii="Times New Roman" w:eastAsia="Times New Roman" w:hAnsi="Times New Roman" w:cs="Times New Roman"/>
                <w:b/>
                <w:sz w:val="24"/>
                <w:szCs w:val="24"/>
                <w:lang w:val="tt-RU" w:eastAsia="ru-RU"/>
              </w:rPr>
              <w:t xml:space="preserve"> Мәсьәләләрне чишү</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27.10</w:t>
            </w:r>
          </w:p>
        </w:tc>
        <w:tc>
          <w:tcPr>
            <w:tcW w:w="139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34</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b/>
                <w:sz w:val="24"/>
                <w:szCs w:val="24"/>
                <w:lang w:val="tt-RU" w:eastAsia="ru-RU"/>
              </w:rPr>
            </w:pPr>
            <w:r w:rsidRPr="003F2A90">
              <w:rPr>
                <w:rFonts w:ascii="Times New Roman" w:eastAsia="Times New Roman" w:hAnsi="Times New Roman" w:cs="Times New Roman"/>
                <w:sz w:val="24"/>
                <w:szCs w:val="24"/>
                <w:lang w:eastAsia="ru-RU"/>
              </w:rPr>
              <w:t>Закрепление. Решение задач.</w:t>
            </w:r>
            <w:r w:rsidRPr="003F2A90">
              <w:rPr>
                <w:rFonts w:ascii="Times New Roman" w:eastAsia="Times New Roman" w:hAnsi="Times New Roman" w:cs="Times New Roman"/>
                <w:b/>
                <w:sz w:val="24"/>
                <w:szCs w:val="24"/>
                <w:lang w:val="tt-RU" w:eastAsia="ru-RU"/>
              </w:rPr>
              <w:t xml:space="preserve">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b/>
                <w:sz w:val="24"/>
                <w:szCs w:val="24"/>
                <w:lang w:val="tt-RU" w:eastAsia="ru-RU"/>
              </w:rPr>
              <w:t>Ныгыту. Мәсьәләләрне чишү</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28.10</w:t>
            </w:r>
          </w:p>
        </w:tc>
        <w:tc>
          <w:tcPr>
            <w:tcW w:w="139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35</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b/>
                <w:sz w:val="24"/>
                <w:szCs w:val="24"/>
                <w:lang w:eastAsia="ru-RU"/>
              </w:rPr>
            </w:pPr>
            <w:r w:rsidRPr="003F2A90">
              <w:rPr>
                <w:rFonts w:ascii="Times New Roman" w:eastAsia="Times New Roman" w:hAnsi="Times New Roman" w:cs="Times New Roman"/>
                <w:sz w:val="24"/>
                <w:szCs w:val="24"/>
                <w:lang w:eastAsia="ru-RU"/>
              </w:rPr>
              <w:t>Таблица умножения и деления с числом 7.</w:t>
            </w:r>
            <w:r w:rsidRPr="003F2A90">
              <w:rPr>
                <w:rFonts w:ascii="Times New Roman" w:eastAsia="Times New Roman" w:hAnsi="Times New Roman" w:cs="Times New Roman"/>
                <w:b/>
                <w:sz w:val="24"/>
                <w:szCs w:val="24"/>
                <w:lang w:val="tt-RU" w:eastAsia="ru-RU"/>
              </w:rPr>
              <w:t xml:space="preserve"> </w:t>
            </w:r>
          </w:p>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b/>
                <w:sz w:val="24"/>
                <w:szCs w:val="24"/>
                <w:lang w:val="tt-RU" w:eastAsia="ru-RU"/>
              </w:rPr>
              <w:t>7 санын тапкырлау һәм бүлү таблицасы</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val="tt-RU" w:eastAsia="ru-RU"/>
              </w:rPr>
              <w:t>1</w:t>
            </w:r>
          </w:p>
        </w:tc>
        <w:tc>
          <w:tcPr>
            <w:tcW w:w="1675" w:type="dxa"/>
            <w:shd w:val="clear" w:color="auto" w:fill="auto"/>
          </w:tcPr>
          <w:p w:rsidR="003F2A90" w:rsidRPr="003F2A90" w:rsidRDefault="00B57487" w:rsidP="003F2A9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30</w:t>
            </w:r>
            <w:r w:rsidR="005065A4">
              <w:rPr>
                <w:rFonts w:ascii="Times New Roman" w:eastAsia="Times New Roman" w:hAnsi="Times New Roman" w:cs="Times New Roman"/>
                <w:sz w:val="24"/>
                <w:szCs w:val="24"/>
                <w:lang w:val="tt-RU" w:eastAsia="ru-RU"/>
              </w:rPr>
              <w:t>.10</w:t>
            </w:r>
          </w:p>
        </w:tc>
        <w:tc>
          <w:tcPr>
            <w:tcW w:w="139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36</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eastAsia="ar-SA"/>
              </w:rPr>
              <w:t>Что узнали. Чему научились.</w:t>
            </w:r>
            <w:r w:rsidRPr="003F2A90">
              <w:rPr>
                <w:rFonts w:ascii="Times New Roman" w:eastAsia="Times New Roman" w:hAnsi="Times New Roman" w:cs="Times New Roman"/>
                <w:sz w:val="24"/>
                <w:szCs w:val="24"/>
                <w:lang w:eastAsia="ru-RU"/>
              </w:rPr>
              <w:t xml:space="preserve"> Проект «Математические сказки».</w:t>
            </w:r>
          </w:p>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b/>
                <w:sz w:val="24"/>
                <w:szCs w:val="24"/>
                <w:lang w:val="tt-RU" w:eastAsia="ru-RU"/>
              </w:rPr>
              <w:t>”Математик әкият” проекты</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3F2A90" w:rsidRPr="003F2A90" w:rsidRDefault="005065A4" w:rsidP="003F2A9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w:t>
            </w:r>
            <w:r w:rsidR="003F2A90" w:rsidRPr="003F2A90">
              <w:rPr>
                <w:rFonts w:ascii="Times New Roman" w:eastAsia="Times New Roman" w:hAnsi="Times New Roman" w:cs="Times New Roman"/>
                <w:sz w:val="24"/>
                <w:szCs w:val="24"/>
                <w:lang w:val="tt-RU" w:eastAsia="ru-RU"/>
              </w:rPr>
              <w:t>.11</w:t>
            </w:r>
          </w:p>
        </w:tc>
        <w:tc>
          <w:tcPr>
            <w:tcW w:w="139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37</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Площадь. Сравнение площадей фигур.</w:t>
            </w:r>
          </w:p>
          <w:p w:rsidR="003F2A90" w:rsidRPr="003F2A90" w:rsidRDefault="003F2A90" w:rsidP="003F2A90">
            <w:pPr>
              <w:spacing w:after="0" w:line="240" w:lineRule="auto"/>
              <w:jc w:val="both"/>
              <w:rPr>
                <w:rFonts w:ascii="Times New Roman" w:eastAsia="Times New Roman" w:hAnsi="Times New Roman" w:cs="Times New Roman"/>
                <w:b/>
                <w:sz w:val="24"/>
                <w:szCs w:val="24"/>
                <w:lang w:val="tt-RU" w:eastAsia="ru-RU"/>
              </w:rPr>
            </w:pPr>
            <w:r w:rsidRPr="003F2A90">
              <w:rPr>
                <w:rFonts w:ascii="Times New Roman" w:eastAsia="Times New Roman" w:hAnsi="Times New Roman" w:cs="Times New Roman"/>
                <w:b/>
                <w:sz w:val="24"/>
                <w:szCs w:val="24"/>
                <w:lang w:val="tt-RU" w:eastAsia="ru-RU"/>
              </w:rPr>
              <w:t>Мәйдан.Фигураларның мәйданын чагыштыру</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3F2A90" w:rsidRPr="003F2A90" w:rsidRDefault="005065A4" w:rsidP="003F2A9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10</w:t>
            </w:r>
            <w:r w:rsidR="003F2A90" w:rsidRPr="003F2A90">
              <w:rPr>
                <w:rFonts w:ascii="Times New Roman" w:eastAsia="Times New Roman" w:hAnsi="Times New Roman" w:cs="Times New Roman"/>
                <w:sz w:val="24"/>
                <w:szCs w:val="24"/>
                <w:lang w:val="tt-RU" w:eastAsia="ru-RU"/>
              </w:rPr>
              <w:t>.11</w:t>
            </w:r>
          </w:p>
        </w:tc>
        <w:tc>
          <w:tcPr>
            <w:tcW w:w="139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38</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ar-SA"/>
              </w:rPr>
            </w:pPr>
            <w:r w:rsidRPr="003F2A90">
              <w:rPr>
                <w:rFonts w:ascii="Times New Roman" w:eastAsia="Times New Roman" w:hAnsi="Times New Roman" w:cs="Times New Roman"/>
                <w:sz w:val="24"/>
                <w:szCs w:val="24"/>
                <w:lang w:eastAsia="ar-SA"/>
              </w:rPr>
              <w:t>Единица площади - квадратный сантиметр.</w:t>
            </w:r>
          </w:p>
          <w:p w:rsidR="003F2A90" w:rsidRPr="003F2A90" w:rsidRDefault="003F2A90" w:rsidP="003F2A90">
            <w:pPr>
              <w:spacing w:after="0" w:line="240" w:lineRule="auto"/>
              <w:jc w:val="both"/>
              <w:rPr>
                <w:rFonts w:ascii="Times New Roman" w:eastAsia="Times New Roman" w:hAnsi="Times New Roman" w:cs="Times New Roman"/>
                <w:b/>
                <w:sz w:val="24"/>
                <w:szCs w:val="24"/>
                <w:lang w:val="tt-RU" w:eastAsia="ru-RU"/>
              </w:rPr>
            </w:pPr>
            <w:r w:rsidRPr="003F2A90">
              <w:rPr>
                <w:rFonts w:ascii="Times New Roman" w:eastAsia="Times New Roman" w:hAnsi="Times New Roman" w:cs="Times New Roman"/>
                <w:b/>
                <w:sz w:val="24"/>
                <w:szCs w:val="24"/>
                <w:lang w:val="tt-RU" w:eastAsia="ar-SA"/>
              </w:rPr>
              <w:t>Мәйдан үлчәү берәмлеге- квадрат сантиметр</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3F2A90" w:rsidRPr="003F2A90" w:rsidRDefault="005065A4" w:rsidP="003F2A9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11</w:t>
            </w:r>
            <w:r w:rsidR="003F2A90" w:rsidRPr="003F2A90">
              <w:rPr>
                <w:rFonts w:ascii="Times New Roman" w:eastAsia="Times New Roman" w:hAnsi="Times New Roman" w:cs="Times New Roman"/>
                <w:sz w:val="24"/>
                <w:szCs w:val="24"/>
                <w:lang w:val="tt-RU" w:eastAsia="ru-RU"/>
              </w:rPr>
              <w:t>.11</w:t>
            </w:r>
          </w:p>
        </w:tc>
        <w:tc>
          <w:tcPr>
            <w:tcW w:w="139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39</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eastAsia="ru-RU"/>
              </w:rPr>
              <w:t>Площадь прямоугольника.</w:t>
            </w:r>
            <w:r w:rsidRPr="003F2A90">
              <w:rPr>
                <w:rFonts w:ascii="Times New Roman" w:eastAsia="Times New Roman" w:hAnsi="Times New Roman" w:cs="Times New Roman"/>
                <w:sz w:val="24"/>
                <w:szCs w:val="24"/>
                <w:lang w:val="tt-RU" w:eastAsia="ru-RU"/>
              </w:rPr>
              <w:t>.</w:t>
            </w:r>
          </w:p>
          <w:p w:rsidR="003F2A90" w:rsidRPr="003F2A90" w:rsidRDefault="003F2A90" w:rsidP="003F2A90">
            <w:pPr>
              <w:spacing w:after="0" w:line="240" w:lineRule="auto"/>
              <w:jc w:val="both"/>
              <w:rPr>
                <w:rFonts w:ascii="Times New Roman" w:eastAsia="Times New Roman" w:hAnsi="Times New Roman" w:cs="Times New Roman"/>
                <w:b/>
                <w:sz w:val="24"/>
                <w:szCs w:val="24"/>
                <w:lang w:val="tt-RU" w:eastAsia="ru-RU"/>
              </w:rPr>
            </w:pPr>
            <w:r w:rsidRPr="003F2A90">
              <w:rPr>
                <w:rFonts w:ascii="Times New Roman" w:eastAsia="Times New Roman" w:hAnsi="Times New Roman" w:cs="Times New Roman"/>
                <w:b/>
                <w:sz w:val="24"/>
                <w:szCs w:val="24"/>
                <w:lang w:val="tt-RU" w:eastAsia="ru-RU"/>
              </w:rPr>
              <w:t>Турыпочмаклыкның мәйданы</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3F2A90" w:rsidRPr="003F2A90" w:rsidRDefault="00B941B4" w:rsidP="003F2A9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13</w:t>
            </w:r>
            <w:r w:rsidR="003F2A90" w:rsidRPr="003F2A90">
              <w:rPr>
                <w:rFonts w:ascii="Times New Roman" w:eastAsia="Times New Roman" w:hAnsi="Times New Roman" w:cs="Times New Roman"/>
                <w:sz w:val="24"/>
                <w:szCs w:val="24"/>
                <w:lang w:val="tt-RU" w:eastAsia="ru-RU"/>
              </w:rPr>
              <w:t>.11</w:t>
            </w:r>
          </w:p>
        </w:tc>
        <w:tc>
          <w:tcPr>
            <w:tcW w:w="139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40</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eastAsia="ru-RU"/>
              </w:rPr>
              <w:t>Таблица умножения и деления с числом 8.</w:t>
            </w:r>
            <w:r w:rsidRPr="003F2A90">
              <w:rPr>
                <w:rFonts w:ascii="Times New Roman" w:eastAsia="Times New Roman" w:hAnsi="Times New Roman" w:cs="Times New Roman"/>
                <w:sz w:val="24"/>
                <w:szCs w:val="24"/>
                <w:lang w:val="tt-RU" w:eastAsia="ru-RU"/>
              </w:rPr>
              <w:t xml:space="preserve"> </w:t>
            </w:r>
          </w:p>
          <w:p w:rsidR="003F2A90" w:rsidRPr="003F2A90" w:rsidRDefault="003F2A90" w:rsidP="003F2A90">
            <w:pPr>
              <w:spacing w:after="0" w:line="240" w:lineRule="auto"/>
              <w:jc w:val="both"/>
              <w:rPr>
                <w:rFonts w:ascii="Times New Roman" w:eastAsia="Times New Roman" w:hAnsi="Times New Roman" w:cs="Times New Roman"/>
                <w:bCs/>
                <w:sz w:val="24"/>
                <w:szCs w:val="24"/>
                <w:lang w:val="tt-RU" w:eastAsia="ru-RU"/>
              </w:rPr>
            </w:pPr>
            <w:r w:rsidRPr="003F2A90">
              <w:rPr>
                <w:rFonts w:ascii="Times New Roman" w:eastAsia="Times New Roman" w:hAnsi="Times New Roman" w:cs="Times New Roman"/>
                <w:b/>
                <w:sz w:val="24"/>
                <w:szCs w:val="24"/>
                <w:lang w:val="tt-RU" w:eastAsia="ru-RU"/>
              </w:rPr>
              <w:t>8 санын тапкырлау һәм бүлү таблицасы</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val="tt-RU" w:eastAsia="ru-RU"/>
              </w:rPr>
              <w:t>1</w:t>
            </w:r>
          </w:p>
        </w:tc>
        <w:tc>
          <w:tcPr>
            <w:tcW w:w="1675" w:type="dxa"/>
            <w:shd w:val="clear" w:color="auto" w:fill="auto"/>
          </w:tcPr>
          <w:p w:rsidR="003F2A90" w:rsidRPr="003F2A90" w:rsidRDefault="005065A4" w:rsidP="003F2A9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16</w:t>
            </w:r>
            <w:r w:rsidR="003F2A90" w:rsidRPr="003F2A90">
              <w:rPr>
                <w:rFonts w:ascii="Times New Roman" w:eastAsia="Times New Roman" w:hAnsi="Times New Roman" w:cs="Times New Roman"/>
                <w:sz w:val="24"/>
                <w:szCs w:val="24"/>
                <w:lang w:val="tt-RU" w:eastAsia="ru-RU"/>
              </w:rPr>
              <w:t>.11</w:t>
            </w:r>
          </w:p>
        </w:tc>
        <w:tc>
          <w:tcPr>
            <w:tcW w:w="139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41</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eastAsia="ru-RU"/>
              </w:rPr>
              <w:t>Закрепление изученных случаев умножения и деления.</w:t>
            </w:r>
            <w:r w:rsidRPr="003F2A90">
              <w:rPr>
                <w:rFonts w:ascii="Times New Roman" w:eastAsia="Times New Roman" w:hAnsi="Times New Roman" w:cs="Times New Roman"/>
                <w:sz w:val="24"/>
                <w:szCs w:val="24"/>
                <w:lang w:val="tt-RU" w:eastAsia="ru-RU"/>
              </w:rPr>
              <w:t xml:space="preserve"> </w:t>
            </w:r>
            <w:r w:rsidRPr="003F2A90">
              <w:rPr>
                <w:rFonts w:ascii="Times New Roman" w:eastAsia="Times New Roman" w:hAnsi="Times New Roman" w:cs="Times New Roman"/>
                <w:b/>
                <w:sz w:val="24"/>
                <w:szCs w:val="24"/>
                <w:lang w:val="tt-RU" w:eastAsia="ru-RU"/>
              </w:rPr>
              <w:t>Өйрәнгән тапкырлау</w:t>
            </w:r>
            <w:r w:rsidRPr="003F2A90">
              <w:rPr>
                <w:rFonts w:ascii="Times New Roman" w:eastAsia="Times New Roman" w:hAnsi="Times New Roman" w:cs="Times New Roman"/>
                <w:sz w:val="24"/>
                <w:szCs w:val="24"/>
                <w:lang w:val="tt-RU" w:eastAsia="ru-RU"/>
              </w:rPr>
              <w:t xml:space="preserve"> </w:t>
            </w:r>
            <w:r w:rsidRPr="003F2A90">
              <w:rPr>
                <w:rFonts w:ascii="Times New Roman" w:eastAsia="Times New Roman" w:hAnsi="Times New Roman" w:cs="Times New Roman"/>
                <w:b/>
                <w:sz w:val="24"/>
                <w:szCs w:val="24"/>
                <w:lang w:val="tt-RU" w:eastAsia="ru-RU"/>
              </w:rPr>
              <w:t>таблицасын кабатлау.1</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3F2A90" w:rsidRPr="003F2A90" w:rsidRDefault="005065A4" w:rsidP="003F2A9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17</w:t>
            </w:r>
            <w:r w:rsidR="003F2A90" w:rsidRPr="003F2A90">
              <w:rPr>
                <w:rFonts w:ascii="Times New Roman" w:eastAsia="Times New Roman" w:hAnsi="Times New Roman" w:cs="Times New Roman"/>
                <w:sz w:val="24"/>
                <w:szCs w:val="24"/>
                <w:lang w:val="tt-RU" w:eastAsia="ru-RU"/>
              </w:rPr>
              <w:t>.11</w:t>
            </w:r>
          </w:p>
        </w:tc>
        <w:tc>
          <w:tcPr>
            <w:tcW w:w="139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42</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Решение задач изученных видов.</w:t>
            </w:r>
            <w:r w:rsidRPr="003F2A90">
              <w:rPr>
                <w:rFonts w:ascii="Times New Roman" w:eastAsia="Times New Roman" w:hAnsi="Times New Roman" w:cs="Times New Roman"/>
                <w:b/>
                <w:sz w:val="24"/>
                <w:szCs w:val="24"/>
                <w:lang w:val="tt-RU" w:eastAsia="ru-RU"/>
              </w:rPr>
              <w:t xml:space="preserve"> Өйрәнгән мәсьәләләрне чишү.</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3F2A90" w:rsidRPr="003F2A90" w:rsidRDefault="005065A4" w:rsidP="003F2A9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18</w:t>
            </w:r>
            <w:r w:rsidR="003F2A90" w:rsidRPr="003F2A90">
              <w:rPr>
                <w:rFonts w:ascii="Times New Roman" w:eastAsia="Times New Roman" w:hAnsi="Times New Roman" w:cs="Times New Roman"/>
                <w:sz w:val="24"/>
                <w:szCs w:val="24"/>
                <w:lang w:val="tt-RU" w:eastAsia="ru-RU"/>
              </w:rPr>
              <w:t>.11</w:t>
            </w:r>
          </w:p>
        </w:tc>
        <w:tc>
          <w:tcPr>
            <w:tcW w:w="139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43</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b/>
                <w:sz w:val="24"/>
                <w:szCs w:val="24"/>
                <w:lang w:val="tt-RU" w:eastAsia="ru-RU"/>
              </w:rPr>
            </w:pPr>
            <w:r w:rsidRPr="003F2A90">
              <w:rPr>
                <w:rFonts w:ascii="Times New Roman" w:eastAsia="Times New Roman" w:hAnsi="Times New Roman" w:cs="Times New Roman"/>
                <w:sz w:val="24"/>
                <w:szCs w:val="24"/>
                <w:lang w:eastAsia="ru-RU"/>
              </w:rPr>
              <w:t>Таблица умножения и деления с числом 9.</w:t>
            </w:r>
            <w:r w:rsidRPr="003F2A90">
              <w:rPr>
                <w:rFonts w:ascii="Times New Roman" w:eastAsia="Times New Roman" w:hAnsi="Times New Roman" w:cs="Times New Roman"/>
                <w:b/>
                <w:sz w:val="24"/>
                <w:szCs w:val="24"/>
                <w:lang w:val="tt-RU" w:eastAsia="ru-RU"/>
              </w:rPr>
              <w:t xml:space="preserve"> </w:t>
            </w:r>
          </w:p>
          <w:p w:rsidR="003F2A90" w:rsidRPr="003F2A90" w:rsidRDefault="003F2A90" w:rsidP="003F2A90">
            <w:pPr>
              <w:spacing w:after="0" w:line="240" w:lineRule="auto"/>
              <w:jc w:val="both"/>
              <w:rPr>
                <w:rFonts w:ascii="Times New Roman" w:eastAsia="Times New Roman" w:hAnsi="Times New Roman" w:cs="Times New Roman"/>
                <w:bCs/>
                <w:sz w:val="24"/>
                <w:szCs w:val="24"/>
                <w:lang w:val="tt-RU" w:eastAsia="ru-RU"/>
              </w:rPr>
            </w:pPr>
            <w:r w:rsidRPr="003F2A90">
              <w:rPr>
                <w:rFonts w:ascii="Times New Roman" w:eastAsia="Times New Roman" w:hAnsi="Times New Roman" w:cs="Times New Roman"/>
                <w:b/>
                <w:sz w:val="24"/>
                <w:szCs w:val="24"/>
                <w:lang w:val="tt-RU" w:eastAsia="ru-RU"/>
              </w:rPr>
              <w:t>9 санын тапкырлау һәм бүлү таблицасы</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val="tt-RU" w:eastAsia="ru-RU"/>
              </w:rPr>
              <w:t>1</w:t>
            </w:r>
          </w:p>
        </w:tc>
        <w:tc>
          <w:tcPr>
            <w:tcW w:w="1675" w:type="dxa"/>
            <w:shd w:val="clear" w:color="auto" w:fill="auto"/>
          </w:tcPr>
          <w:p w:rsidR="003F2A90" w:rsidRPr="003F2A90" w:rsidRDefault="00B941B4" w:rsidP="003F2A9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w:t>
            </w:r>
            <w:r w:rsidR="003F2A90" w:rsidRPr="003F2A90">
              <w:rPr>
                <w:rFonts w:ascii="Times New Roman" w:eastAsia="Times New Roman" w:hAnsi="Times New Roman" w:cs="Times New Roman"/>
                <w:sz w:val="24"/>
                <w:szCs w:val="24"/>
                <w:lang w:val="tt-RU" w:eastAsia="ru-RU"/>
              </w:rPr>
              <w:t>.11</w:t>
            </w:r>
          </w:p>
        </w:tc>
        <w:tc>
          <w:tcPr>
            <w:tcW w:w="139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lastRenderedPageBreak/>
              <w:t>44</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ar-SA"/>
              </w:rPr>
              <w:t>Единица площади - квадратный дециметр.</w:t>
            </w:r>
            <w:r w:rsidRPr="003F2A90">
              <w:rPr>
                <w:rFonts w:ascii="Times New Roman" w:eastAsia="Times New Roman" w:hAnsi="Times New Roman" w:cs="Times New Roman"/>
                <w:b/>
                <w:sz w:val="24"/>
                <w:szCs w:val="24"/>
                <w:lang w:val="tt-RU" w:eastAsia="ar-SA"/>
              </w:rPr>
              <w:t xml:space="preserve"> Мәйдан үлчәү берәмлеге- квадрат дециметр</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3F2A90" w:rsidRPr="003F2A90" w:rsidRDefault="005065A4" w:rsidP="003F2A9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23</w:t>
            </w:r>
            <w:r w:rsidR="003F2A90" w:rsidRPr="003F2A90">
              <w:rPr>
                <w:rFonts w:ascii="Times New Roman" w:eastAsia="Times New Roman" w:hAnsi="Times New Roman" w:cs="Times New Roman"/>
                <w:sz w:val="24"/>
                <w:szCs w:val="24"/>
                <w:lang w:val="tt-RU" w:eastAsia="ru-RU"/>
              </w:rPr>
              <w:t>.11</w:t>
            </w:r>
          </w:p>
        </w:tc>
        <w:tc>
          <w:tcPr>
            <w:tcW w:w="139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45</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b/>
                <w:sz w:val="24"/>
                <w:szCs w:val="24"/>
                <w:lang w:val="tt-RU" w:eastAsia="ru-RU"/>
              </w:rPr>
            </w:pPr>
            <w:r w:rsidRPr="003F2A90">
              <w:rPr>
                <w:rFonts w:ascii="Times New Roman" w:eastAsia="Times New Roman" w:hAnsi="Times New Roman" w:cs="Times New Roman"/>
                <w:sz w:val="24"/>
                <w:szCs w:val="24"/>
                <w:lang w:eastAsia="ru-RU"/>
              </w:rPr>
              <w:t>Таблица умножения. Закрепление.</w:t>
            </w:r>
            <w:r w:rsidRPr="003F2A90">
              <w:rPr>
                <w:rFonts w:ascii="Times New Roman" w:eastAsia="Times New Roman" w:hAnsi="Times New Roman" w:cs="Times New Roman"/>
                <w:b/>
                <w:sz w:val="24"/>
                <w:szCs w:val="24"/>
                <w:lang w:val="tt-RU" w:eastAsia="ru-RU"/>
              </w:rPr>
              <w:t xml:space="preserve">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b/>
                <w:sz w:val="24"/>
                <w:szCs w:val="24"/>
                <w:lang w:val="tt-RU" w:eastAsia="ru-RU"/>
              </w:rPr>
              <w:t>Тапкырлау</w:t>
            </w:r>
            <w:r w:rsidRPr="003F2A90">
              <w:rPr>
                <w:rFonts w:ascii="Times New Roman" w:eastAsia="Times New Roman" w:hAnsi="Times New Roman" w:cs="Times New Roman"/>
                <w:sz w:val="24"/>
                <w:szCs w:val="24"/>
                <w:lang w:val="tt-RU" w:eastAsia="ru-RU"/>
              </w:rPr>
              <w:t xml:space="preserve"> </w:t>
            </w:r>
            <w:r w:rsidRPr="003F2A90">
              <w:rPr>
                <w:rFonts w:ascii="Times New Roman" w:eastAsia="Times New Roman" w:hAnsi="Times New Roman" w:cs="Times New Roman"/>
                <w:b/>
                <w:sz w:val="24"/>
                <w:szCs w:val="24"/>
                <w:lang w:val="tt-RU" w:eastAsia="ru-RU"/>
              </w:rPr>
              <w:t>таблицасын ныгыту</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3F2A90" w:rsidRPr="003F2A90" w:rsidRDefault="005065A4" w:rsidP="003F2A9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24</w:t>
            </w:r>
            <w:r w:rsidR="003F2A90" w:rsidRPr="003F2A90">
              <w:rPr>
                <w:rFonts w:ascii="Times New Roman" w:eastAsia="Times New Roman" w:hAnsi="Times New Roman" w:cs="Times New Roman"/>
                <w:sz w:val="24"/>
                <w:szCs w:val="24"/>
                <w:lang w:val="tt-RU" w:eastAsia="ru-RU"/>
              </w:rPr>
              <w:t>.11</w:t>
            </w:r>
          </w:p>
        </w:tc>
        <w:tc>
          <w:tcPr>
            <w:tcW w:w="139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46</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Закрепление изученного. Решение задач.</w:t>
            </w:r>
            <w:r w:rsidRPr="003F2A90">
              <w:rPr>
                <w:rFonts w:ascii="Times New Roman" w:eastAsia="Times New Roman" w:hAnsi="Times New Roman" w:cs="Times New Roman"/>
                <w:b/>
                <w:sz w:val="24"/>
                <w:szCs w:val="24"/>
                <w:lang w:val="tt-RU" w:eastAsia="ru-RU"/>
              </w:rPr>
              <w:t xml:space="preserve"> Өйрәнгән мәсьәләләрне чишү.</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3F2A90" w:rsidRPr="003F2A90" w:rsidRDefault="005065A4" w:rsidP="003F2A9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25</w:t>
            </w:r>
            <w:r w:rsidR="003F2A90" w:rsidRPr="003F2A90">
              <w:rPr>
                <w:rFonts w:ascii="Times New Roman" w:eastAsia="Times New Roman" w:hAnsi="Times New Roman" w:cs="Times New Roman"/>
                <w:sz w:val="24"/>
                <w:szCs w:val="24"/>
                <w:lang w:val="tt-RU" w:eastAsia="ru-RU"/>
              </w:rPr>
              <w:t>.11</w:t>
            </w:r>
          </w:p>
        </w:tc>
        <w:tc>
          <w:tcPr>
            <w:tcW w:w="139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47</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b/>
                <w:sz w:val="24"/>
                <w:szCs w:val="24"/>
                <w:lang w:val="tt-RU" w:eastAsia="ar-SA"/>
              </w:rPr>
            </w:pPr>
            <w:r w:rsidRPr="003F2A90">
              <w:rPr>
                <w:rFonts w:ascii="Times New Roman" w:eastAsia="Times New Roman" w:hAnsi="Times New Roman" w:cs="Times New Roman"/>
                <w:sz w:val="24"/>
                <w:szCs w:val="24"/>
                <w:lang w:eastAsia="ar-SA"/>
              </w:rPr>
              <w:t>Единица площади - квадратный метр.</w:t>
            </w:r>
            <w:r w:rsidRPr="003F2A90">
              <w:rPr>
                <w:rFonts w:ascii="Times New Roman" w:eastAsia="Times New Roman" w:hAnsi="Times New Roman" w:cs="Times New Roman"/>
                <w:b/>
                <w:sz w:val="24"/>
                <w:szCs w:val="24"/>
                <w:lang w:val="tt-RU" w:eastAsia="ar-SA"/>
              </w:rPr>
              <w:t xml:space="preserve"> </w:t>
            </w:r>
          </w:p>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b/>
                <w:sz w:val="24"/>
                <w:szCs w:val="24"/>
                <w:lang w:val="tt-RU" w:eastAsia="ar-SA"/>
              </w:rPr>
              <w:t>Мәйдан үлчәү берәмлеге- квадрат метр</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3F2A90" w:rsidRPr="003F2A90" w:rsidRDefault="00B941B4" w:rsidP="00B941B4">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27.</w:t>
            </w:r>
            <w:r w:rsidR="005065A4">
              <w:rPr>
                <w:rFonts w:ascii="Times New Roman" w:eastAsia="Times New Roman" w:hAnsi="Times New Roman" w:cs="Times New Roman"/>
                <w:sz w:val="24"/>
                <w:szCs w:val="24"/>
                <w:lang w:val="tt-RU" w:eastAsia="ru-RU"/>
              </w:rPr>
              <w:t>11</w:t>
            </w:r>
          </w:p>
        </w:tc>
        <w:tc>
          <w:tcPr>
            <w:tcW w:w="139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48</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Решение задач изученных видов.</w:t>
            </w:r>
            <w:r w:rsidRPr="003F2A90">
              <w:rPr>
                <w:rFonts w:ascii="Times New Roman" w:eastAsia="Times New Roman" w:hAnsi="Times New Roman" w:cs="Times New Roman"/>
                <w:b/>
                <w:sz w:val="24"/>
                <w:szCs w:val="24"/>
                <w:lang w:val="tt-RU" w:eastAsia="ru-RU"/>
              </w:rPr>
              <w:t xml:space="preserve"> Өйрәнгән мәсьәләләрне чишү.</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3F2A90" w:rsidRPr="003F2A90" w:rsidRDefault="005065A4" w:rsidP="003F2A9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30.11</w:t>
            </w:r>
          </w:p>
        </w:tc>
        <w:tc>
          <w:tcPr>
            <w:tcW w:w="139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49</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val="tt-RU" w:eastAsia="ru-RU"/>
              </w:rPr>
              <w:t>Проверочная</w:t>
            </w:r>
            <w:r w:rsidRPr="003F2A90">
              <w:rPr>
                <w:rFonts w:ascii="Times New Roman" w:eastAsia="Times New Roman" w:hAnsi="Times New Roman" w:cs="Times New Roman"/>
                <w:sz w:val="24"/>
                <w:szCs w:val="24"/>
                <w:lang w:eastAsia="ru-RU"/>
              </w:rPr>
              <w:t xml:space="preserve"> работа  по теме «Табличное умножение и деление». </w:t>
            </w:r>
          </w:p>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b/>
                <w:sz w:val="24"/>
                <w:szCs w:val="24"/>
                <w:lang w:val="tt-RU" w:eastAsia="ru-RU"/>
              </w:rPr>
              <w:t>Тикшерү эше “Тапкырлау һәм бүлү таблицасы”</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val="tt-RU" w:eastAsia="ru-RU"/>
              </w:rPr>
              <w:t>1</w:t>
            </w:r>
          </w:p>
        </w:tc>
        <w:tc>
          <w:tcPr>
            <w:tcW w:w="1675" w:type="dxa"/>
            <w:shd w:val="clear" w:color="auto" w:fill="auto"/>
          </w:tcPr>
          <w:p w:rsidR="003F2A90" w:rsidRPr="003F2A90" w:rsidRDefault="005065A4" w:rsidP="003F2A9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r w:rsidR="003F2A90" w:rsidRPr="003F2A90">
              <w:rPr>
                <w:rFonts w:ascii="Times New Roman" w:eastAsia="Times New Roman" w:hAnsi="Times New Roman" w:cs="Times New Roman"/>
                <w:sz w:val="24"/>
                <w:szCs w:val="24"/>
                <w:lang w:val="tt-RU" w:eastAsia="ru-RU"/>
              </w:rPr>
              <w:t>.12</w:t>
            </w:r>
          </w:p>
        </w:tc>
        <w:tc>
          <w:tcPr>
            <w:tcW w:w="139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50</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eastAsia="ru-RU"/>
              </w:rPr>
              <w:t xml:space="preserve">Анализ </w:t>
            </w:r>
            <w:r w:rsidRPr="003F2A90">
              <w:rPr>
                <w:rFonts w:ascii="Times New Roman" w:eastAsia="Times New Roman" w:hAnsi="Times New Roman" w:cs="Times New Roman"/>
                <w:sz w:val="24"/>
                <w:szCs w:val="24"/>
                <w:lang w:val="tt-RU" w:eastAsia="ru-RU"/>
              </w:rPr>
              <w:t>провероч</w:t>
            </w:r>
            <w:r w:rsidRPr="003F2A90">
              <w:rPr>
                <w:rFonts w:ascii="Times New Roman" w:eastAsia="Times New Roman" w:hAnsi="Times New Roman" w:cs="Times New Roman"/>
                <w:sz w:val="24"/>
                <w:szCs w:val="24"/>
                <w:lang w:eastAsia="ru-RU"/>
              </w:rPr>
              <w:t>ной работы</w:t>
            </w:r>
            <w:r w:rsidRPr="003F2A90">
              <w:rPr>
                <w:rFonts w:ascii="Times New Roman" w:eastAsia="Times New Roman" w:hAnsi="Times New Roman" w:cs="Times New Roman"/>
                <w:sz w:val="24"/>
                <w:szCs w:val="24"/>
                <w:lang w:val="tt-RU" w:eastAsia="ru-RU"/>
              </w:rPr>
              <w:t>.</w:t>
            </w:r>
          </w:p>
          <w:p w:rsidR="003F2A90" w:rsidRPr="003F2A90" w:rsidRDefault="003F2A90" w:rsidP="003F2A90">
            <w:pPr>
              <w:spacing w:after="0" w:line="240" w:lineRule="auto"/>
              <w:jc w:val="both"/>
              <w:rPr>
                <w:rFonts w:ascii="Times New Roman" w:eastAsia="Times New Roman" w:hAnsi="Times New Roman" w:cs="Times New Roman"/>
                <w:b/>
                <w:sz w:val="24"/>
                <w:szCs w:val="24"/>
                <w:lang w:val="tt-RU" w:eastAsia="ru-RU"/>
              </w:rPr>
            </w:pPr>
            <w:r w:rsidRPr="003F2A90">
              <w:rPr>
                <w:rFonts w:ascii="Times New Roman" w:eastAsia="Times New Roman" w:hAnsi="Times New Roman" w:cs="Times New Roman"/>
                <w:b/>
                <w:sz w:val="24"/>
                <w:szCs w:val="24"/>
                <w:lang w:val="tt-RU" w:eastAsia="ru-RU"/>
              </w:rPr>
              <w:t>Тикшерү эшен анализлау</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3F2A90" w:rsidRPr="003F2A90" w:rsidRDefault="005065A4" w:rsidP="003F2A9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w:t>
            </w:r>
            <w:r w:rsidR="003F2A90" w:rsidRPr="003F2A90">
              <w:rPr>
                <w:rFonts w:ascii="Times New Roman" w:eastAsia="Times New Roman" w:hAnsi="Times New Roman" w:cs="Times New Roman"/>
                <w:sz w:val="24"/>
                <w:szCs w:val="24"/>
                <w:lang w:val="tt-RU" w:eastAsia="ru-RU"/>
              </w:rPr>
              <w:t>12</w:t>
            </w:r>
          </w:p>
        </w:tc>
        <w:tc>
          <w:tcPr>
            <w:tcW w:w="139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51</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bCs/>
                <w:sz w:val="24"/>
                <w:szCs w:val="24"/>
                <w:lang w:val="tt-RU" w:eastAsia="ru-RU"/>
              </w:rPr>
            </w:pPr>
            <w:r w:rsidRPr="003F2A90">
              <w:rPr>
                <w:rFonts w:ascii="Times New Roman" w:eastAsia="Times New Roman" w:hAnsi="Times New Roman" w:cs="Times New Roman"/>
                <w:sz w:val="24"/>
                <w:szCs w:val="24"/>
                <w:lang w:eastAsia="ru-RU"/>
              </w:rPr>
              <w:t>Умножение на 1.</w:t>
            </w:r>
            <w:r w:rsidRPr="003F2A90">
              <w:rPr>
                <w:rFonts w:ascii="Times New Roman" w:eastAsia="Times New Roman" w:hAnsi="Times New Roman" w:cs="Times New Roman"/>
                <w:b/>
                <w:sz w:val="24"/>
                <w:szCs w:val="24"/>
                <w:lang w:val="tt-RU" w:eastAsia="ru-RU"/>
              </w:rPr>
              <w:t>1гә тапкырлау</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3F2A90" w:rsidRPr="003F2A90" w:rsidRDefault="00B941B4" w:rsidP="003F2A9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w:t>
            </w:r>
            <w:r w:rsidR="003F2A90" w:rsidRPr="003F2A90">
              <w:rPr>
                <w:rFonts w:ascii="Times New Roman" w:eastAsia="Times New Roman" w:hAnsi="Times New Roman" w:cs="Times New Roman"/>
                <w:sz w:val="24"/>
                <w:szCs w:val="24"/>
                <w:lang w:val="tt-RU" w:eastAsia="ru-RU"/>
              </w:rPr>
              <w:t>.12</w:t>
            </w:r>
          </w:p>
        </w:tc>
        <w:tc>
          <w:tcPr>
            <w:tcW w:w="139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52</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bCs/>
                <w:sz w:val="24"/>
                <w:szCs w:val="24"/>
                <w:lang w:val="tt-RU" w:eastAsia="ru-RU"/>
              </w:rPr>
            </w:pPr>
            <w:r w:rsidRPr="003F2A90">
              <w:rPr>
                <w:rFonts w:ascii="Times New Roman" w:eastAsia="Times New Roman" w:hAnsi="Times New Roman" w:cs="Times New Roman"/>
                <w:sz w:val="24"/>
                <w:szCs w:val="24"/>
                <w:lang w:eastAsia="ru-RU"/>
              </w:rPr>
              <w:t>Умножение на 0.</w:t>
            </w:r>
            <w:r w:rsidRPr="003F2A90">
              <w:rPr>
                <w:rFonts w:ascii="Times New Roman" w:eastAsia="Times New Roman" w:hAnsi="Times New Roman" w:cs="Times New Roman"/>
                <w:sz w:val="24"/>
                <w:szCs w:val="24"/>
                <w:lang w:val="tt-RU" w:eastAsia="ru-RU"/>
              </w:rPr>
              <w:t xml:space="preserve"> </w:t>
            </w:r>
            <w:r w:rsidRPr="003F2A90">
              <w:rPr>
                <w:rFonts w:ascii="Times New Roman" w:eastAsia="Times New Roman" w:hAnsi="Times New Roman" w:cs="Times New Roman"/>
                <w:b/>
                <w:sz w:val="24"/>
                <w:szCs w:val="24"/>
                <w:lang w:val="tt-RU" w:eastAsia="ru-RU"/>
              </w:rPr>
              <w:t>0 гә тапкырлау</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3F2A90" w:rsidRPr="003F2A90" w:rsidRDefault="005065A4" w:rsidP="003F2A9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w:t>
            </w:r>
            <w:r w:rsidR="003F2A90" w:rsidRPr="003F2A90">
              <w:rPr>
                <w:rFonts w:ascii="Times New Roman" w:eastAsia="Times New Roman" w:hAnsi="Times New Roman" w:cs="Times New Roman"/>
                <w:sz w:val="24"/>
                <w:szCs w:val="24"/>
                <w:lang w:val="tt-RU" w:eastAsia="ru-RU"/>
              </w:rPr>
              <w:t>.12</w:t>
            </w:r>
          </w:p>
        </w:tc>
        <w:tc>
          <w:tcPr>
            <w:tcW w:w="139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53</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eastAsia="ru-RU"/>
              </w:rPr>
              <w:t>Умножение и деление с числами 1, 0.</w:t>
            </w:r>
            <w:r w:rsidRPr="003F2A90">
              <w:rPr>
                <w:rFonts w:ascii="Times New Roman" w:eastAsia="Times New Roman" w:hAnsi="Times New Roman" w:cs="Times New Roman"/>
                <w:sz w:val="24"/>
                <w:szCs w:val="24"/>
                <w:lang w:val="tt-RU" w:eastAsia="ru-RU"/>
              </w:rPr>
              <w:t xml:space="preserve"> </w:t>
            </w:r>
          </w:p>
          <w:p w:rsidR="003F2A90" w:rsidRPr="003F2A90" w:rsidRDefault="003F2A90" w:rsidP="003F2A90">
            <w:pPr>
              <w:spacing w:after="0" w:line="240" w:lineRule="auto"/>
              <w:jc w:val="both"/>
              <w:rPr>
                <w:rFonts w:ascii="Times New Roman" w:eastAsia="Times New Roman" w:hAnsi="Times New Roman" w:cs="Times New Roman"/>
                <w:b/>
                <w:bCs/>
                <w:sz w:val="24"/>
                <w:szCs w:val="24"/>
                <w:lang w:val="tt-RU" w:eastAsia="ru-RU"/>
              </w:rPr>
            </w:pPr>
            <w:r w:rsidRPr="003F2A90">
              <w:rPr>
                <w:rFonts w:ascii="Times New Roman" w:eastAsia="Times New Roman" w:hAnsi="Times New Roman" w:cs="Times New Roman"/>
                <w:b/>
                <w:sz w:val="24"/>
                <w:szCs w:val="24"/>
                <w:lang w:val="tt-RU" w:eastAsia="ru-RU"/>
              </w:rPr>
              <w:t>1,0 гә тапкырлау һәм бүлү</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3F2A90" w:rsidRPr="003F2A90" w:rsidRDefault="005065A4" w:rsidP="003F2A9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8</w:t>
            </w:r>
            <w:r w:rsidR="003F2A90" w:rsidRPr="003F2A90">
              <w:rPr>
                <w:rFonts w:ascii="Times New Roman" w:eastAsia="Times New Roman" w:hAnsi="Times New Roman" w:cs="Times New Roman"/>
                <w:sz w:val="24"/>
                <w:szCs w:val="24"/>
                <w:lang w:val="tt-RU" w:eastAsia="ru-RU"/>
              </w:rPr>
              <w:t>.12</w:t>
            </w:r>
          </w:p>
        </w:tc>
        <w:tc>
          <w:tcPr>
            <w:tcW w:w="139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54</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bCs/>
                <w:sz w:val="24"/>
                <w:szCs w:val="24"/>
                <w:lang w:val="tt-RU" w:eastAsia="ru-RU"/>
              </w:rPr>
            </w:pPr>
            <w:r w:rsidRPr="003F2A90">
              <w:rPr>
                <w:rFonts w:ascii="Times New Roman" w:eastAsia="Times New Roman" w:hAnsi="Times New Roman" w:cs="Times New Roman"/>
                <w:sz w:val="24"/>
                <w:szCs w:val="24"/>
                <w:lang w:eastAsia="ru-RU"/>
              </w:rPr>
              <w:t>Деление нуля на число.</w:t>
            </w:r>
            <w:r w:rsidRPr="003F2A90">
              <w:rPr>
                <w:rFonts w:ascii="Times New Roman" w:eastAsia="Times New Roman" w:hAnsi="Times New Roman" w:cs="Times New Roman"/>
                <w:sz w:val="24"/>
                <w:szCs w:val="24"/>
                <w:lang w:val="tt-RU" w:eastAsia="ru-RU"/>
              </w:rPr>
              <w:t xml:space="preserve"> </w:t>
            </w:r>
            <w:r w:rsidRPr="003F2A90">
              <w:rPr>
                <w:rFonts w:ascii="Times New Roman" w:eastAsia="Times New Roman" w:hAnsi="Times New Roman" w:cs="Times New Roman"/>
                <w:b/>
                <w:sz w:val="24"/>
                <w:szCs w:val="24"/>
                <w:lang w:val="tt-RU" w:eastAsia="ru-RU"/>
              </w:rPr>
              <w:t xml:space="preserve">О не санга бүлү </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3F2A90" w:rsidRPr="003F2A90" w:rsidRDefault="005065A4" w:rsidP="003F2A9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w:t>
            </w:r>
            <w:r w:rsidR="003F2A90" w:rsidRPr="003F2A90">
              <w:rPr>
                <w:rFonts w:ascii="Times New Roman" w:eastAsia="Times New Roman" w:hAnsi="Times New Roman" w:cs="Times New Roman"/>
                <w:sz w:val="24"/>
                <w:szCs w:val="24"/>
                <w:lang w:val="tt-RU" w:eastAsia="ru-RU"/>
              </w:rPr>
              <w:t>.12</w:t>
            </w:r>
          </w:p>
        </w:tc>
        <w:tc>
          <w:tcPr>
            <w:tcW w:w="1395" w:type="dxa"/>
            <w:shd w:val="clear" w:color="auto" w:fill="auto"/>
          </w:tcPr>
          <w:p w:rsidR="003F2A90" w:rsidRPr="00CC5E4A" w:rsidRDefault="003F2A90" w:rsidP="003F2A90">
            <w:pPr>
              <w:spacing w:after="0" w:line="240" w:lineRule="auto"/>
              <w:jc w:val="both"/>
              <w:rPr>
                <w:rFonts w:ascii="Times New Roman" w:eastAsia="Times New Roman" w:hAnsi="Times New Roman" w:cs="Times New Roman"/>
                <w:sz w:val="24"/>
                <w:szCs w:val="24"/>
                <w:lang w:val="tt-RU"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55</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eastAsia="ru-RU"/>
              </w:rPr>
              <w:t>Решение задач в 3 действия.</w:t>
            </w:r>
            <w:r w:rsidRPr="003F2A90">
              <w:rPr>
                <w:rFonts w:ascii="Times New Roman" w:eastAsia="Times New Roman" w:hAnsi="Times New Roman" w:cs="Times New Roman"/>
                <w:sz w:val="24"/>
                <w:szCs w:val="24"/>
                <w:lang w:val="tt-RU" w:eastAsia="ru-RU"/>
              </w:rPr>
              <w:t xml:space="preserve"> </w:t>
            </w:r>
          </w:p>
          <w:p w:rsidR="003F2A90" w:rsidRPr="003F2A90" w:rsidRDefault="003F2A90" w:rsidP="003F2A90">
            <w:pPr>
              <w:spacing w:after="0" w:line="240" w:lineRule="auto"/>
              <w:jc w:val="both"/>
              <w:rPr>
                <w:rFonts w:ascii="Times New Roman" w:eastAsia="Times New Roman" w:hAnsi="Times New Roman" w:cs="Times New Roman"/>
                <w:bCs/>
                <w:sz w:val="24"/>
                <w:szCs w:val="24"/>
                <w:lang w:val="tt-RU" w:eastAsia="ru-RU"/>
              </w:rPr>
            </w:pPr>
            <w:r w:rsidRPr="003F2A90">
              <w:rPr>
                <w:rFonts w:ascii="Times New Roman" w:eastAsia="Times New Roman" w:hAnsi="Times New Roman" w:cs="Times New Roman"/>
                <w:b/>
                <w:sz w:val="24"/>
                <w:szCs w:val="24"/>
                <w:lang w:val="tt-RU" w:eastAsia="ru-RU"/>
              </w:rPr>
              <w:t>3 гамәлле мәсьәләләрне чишү</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3F2A90" w:rsidRPr="003F2A90" w:rsidRDefault="00B941B4" w:rsidP="003F2A9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11</w:t>
            </w:r>
            <w:r w:rsidR="003F2A90" w:rsidRPr="003F2A90">
              <w:rPr>
                <w:rFonts w:ascii="Times New Roman" w:eastAsia="Times New Roman" w:hAnsi="Times New Roman" w:cs="Times New Roman"/>
                <w:sz w:val="24"/>
                <w:szCs w:val="24"/>
                <w:lang w:val="tt-RU" w:eastAsia="ru-RU"/>
              </w:rPr>
              <w:t>.12</w:t>
            </w:r>
          </w:p>
        </w:tc>
        <w:tc>
          <w:tcPr>
            <w:tcW w:w="1395" w:type="dxa"/>
            <w:shd w:val="clear" w:color="auto" w:fill="auto"/>
          </w:tcPr>
          <w:p w:rsidR="003F2A90" w:rsidRPr="00CC5E4A" w:rsidRDefault="003F2A90" w:rsidP="003F2A90">
            <w:pPr>
              <w:spacing w:after="0" w:line="240" w:lineRule="auto"/>
              <w:jc w:val="both"/>
              <w:rPr>
                <w:rFonts w:ascii="Times New Roman" w:eastAsia="Times New Roman" w:hAnsi="Times New Roman" w:cs="Times New Roman"/>
                <w:sz w:val="24"/>
                <w:szCs w:val="24"/>
                <w:lang w:val="tt-RU"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56</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bCs/>
                <w:sz w:val="24"/>
                <w:szCs w:val="24"/>
                <w:lang w:val="tt-RU" w:eastAsia="ru-RU"/>
              </w:rPr>
            </w:pPr>
            <w:r w:rsidRPr="003F2A90">
              <w:rPr>
                <w:rFonts w:ascii="Times New Roman" w:eastAsia="Times New Roman" w:hAnsi="Times New Roman" w:cs="Times New Roman"/>
                <w:sz w:val="24"/>
                <w:szCs w:val="24"/>
                <w:lang w:eastAsia="ar-SA"/>
              </w:rPr>
              <w:t>Доли. Образование и сравнение долей.</w:t>
            </w:r>
            <w:r w:rsidRPr="003F2A90">
              <w:rPr>
                <w:rFonts w:ascii="Times New Roman" w:eastAsia="Times New Roman" w:hAnsi="Times New Roman" w:cs="Times New Roman"/>
                <w:sz w:val="24"/>
                <w:szCs w:val="24"/>
                <w:lang w:val="tt-RU" w:eastAsia="ar-SA"/>
              </w:rPr>
              <w:t xml:space="preserve"> </w:t>
            </w:r>
            <w:r w:rsidRPr="003F2A90">
              <w:rPr>
                <w:rFonts w:ascii="Times New Roman" w:eastAsia="Times New Roman" w:hAnsi="Times New Roman" w:cs="Times New Roman"/>
                <w:b/>
                <w:sz w:val="24"/>
                <w:szCs w:val="24"/>
                <w:lang w:val="tt-RU" w:eastAsia="ar-SA"/>
              </w:rPr>
              <w:t>Өлеш.Аларны чагыштыру</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3F2A90" w:rsidRPr="003F2A90" w:rsidRDefault="005065A4" w:rsidP="003F2A9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14</w:t>
            </w:r>
            <w:r w:rsidR="003F2A90" w:rsidRPr="003F2A90">
              <w:rPr>
                <w:rFonts w:ascii="Times New Roman" w:eastAsia="Times New Roman" w:hAnsi="Times New Roman" w:cs="Times New Roman"/>
                <w:sz w:val="24"/>
                <w:szCs w:val="24"/>
                <w:lang w:val="tt-RU" w:eastAsia="ru-RU"/>
              </w:rPr>
              <w:t>.12</w:t>
            </w:r>
          </w:p>
        </w:tc>
        <w:tc>
          <w:tcPr>
            <w:tcW w:w="139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57</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bCs/>
                <w:sz w:val="24"/>
                <w:szCs w:val="24"/>
                <w:lang w:val="tt-RU" w:eastAsia="ru-RU"/>
              </w:rPr>
            </w:pPr>
            <w:r w:rsidRPr="003F2A90">
              <w:rPr>
                <w:rFonts w:ascii="Times New Roman" w:eastAsia="Times New Roman" w:hAnsi="Times New Roman" w:cs="Times New Roman"/>
                <w:sz w:val="24"/>
                <w:szCs w:val="24"/>
                <w:lang w:eastAsia="ru-RU"/>
              </w:rPr>
              <w:t>Окружность. Круг.</w:t>
            </w:r>
            <w:r w:rsidRPr="003F2A90">
              <w:rPr>
                <w:rFonts w:ascii="Times New Roman" w:eastAsia="Times New Roman" w:hAnsi="Times New Roman" w:cs="Times New Roman"/>
                <w:b/>
                <w:sz w:val="24"/>
                <w:szCs w:val="24"/>
                <w:lang w:val="tt-RU" w:eastAsia="ru-RU"/>
              </w:rPr>
              <w:t>Әйләнә.Түгәрәк</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3F2A90" w:rsidRPr="003F2A90" w:rsidRDefault="005065A4" w:rsidP="003F2A9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15</w:t>
            </w:r>
            <w:r w:rsidR="003F2A90" w:rsidRPr="003F2A90">
              <w:rPr>
                <w:rFonts w:ascii="Times New Roman" w:eastAsia="Times New Roman" w:hAnsi="Times New Roman" w:cs="Times New Roman"/>
                <w:sz w:val="24"/>
                <w:szCs w:val="24"/>
                <w:lang w:val="tt-RU" w:eastAsia="ru-RU"/>
              </w:rPr>
              <w:t>.12</w:t>
            </w:r>
          </w:p>
        </w:tc>
        <w:tc>
          <w:tcPr>
            <w:tcW w:w="139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58</w:t>
            </w:r>
          </w:p>
        </w:tc>
        <w:tc>
          <w:tcPr>
            <w:tcW w:w="7218" w:type="dxa"/>
            <w:shd w:val="clear" w:color="auto" w:fill="auto"/>
          </w:tcPr>
          <w:p w:rsidR="003F2A90" w:rsidRPr="003F2A90" w:rsidRDefault="00DC7D00" w:rsidP="003F2A90">
            <w:pPr>
              <w:spacing w:after="0" w:line="240" w:lineRule="auto"/>
              <w:jc w:val="both"/>
              <w:rPr>
                <w:rFonts w:ascii="Times New Roman" w:eastAsia="Times New Roman" w:hAnsi="Times New Roman" w:cs="Times New Roman"/>
                <w:bCs/>
                <w:sz w:val="24"/>
                <w:szCs w:val="24"/>
                <w:lang w:val="tt-RU" w:eastAsia="ru-RU"/>
              </w:rPr>
            </w:pPr>
            <w:r w:rsidRPr="003F2A90">
              <w:rPr>
                <w:rFonts w:ascii="Times New Roman" w:eastAsia="Times New Roman" w:hAnsi="Times New Roman" w:cs="Times New Roman"/>
                <w:sz w:val="24"/>
                <w:szCs w:val="24"/>
                <w:lang w:val="tt-RU" w:eastAsia="ru-RU"/>
              </w:rPr>
              <w:t xml:space="preserve">Диаметр окружности (круга). </w:t>
            </w:r>
            <w:r w:rsidRPr="003F2A90">
              <w:rPr>
                <w:rFonts w:ascii="Times New Roman" w:eastAsia="Times New Roman" w:hAnsi="Times New Roman" w:cs="Times New Roman"/>
                <w:b/>
                <w:sz w:val="24"/>
                <w:szCs w:val="24"/>
                <w:lang w:val="tt-RU" w:eastAsia="ru-RU"/>
              </w:rPr>
              <w:t>Әйләнәнең диаметры.</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3F2A90" w:rsidRPr="000930C2" w:rsidRDefault="005065A4" w:rsidP="003F2A90">
            <w:pPr>
              <w:spacing w:after="0" w:line="240" w:lineRule="auto"/>
              <w:jc w:val="both"/>
              <w:rPr>
                <w:rFonts w:ascii="Times New Roman" w:eastAsia="Times New Roman" w:hAnsi="Times New Roman" w:cs="Times New Roman"/>
                <w:sz w:val="24"/>
                <w:szCs w:val="24"/>
                <w:lang w:val="tt-RU" w:eastAsia="ru-RU"/>
              </w:rPr>
            </w:pPr>
            <w:r w:rsidRPr="000930C2">
              <w:rPr>
                <w:rFonts w:ascii="Times New Roman" w:eastAsia="Times New Roman" w:hAnsi="Times New Roman" w:cs="Times New Roman"/>
                <w:sz w:val="24"/>
                <w:szCs w:val="24"/>
                <w:lang w:val="tt-RU" w:eastAsia="ru-RU"/>
              </w:rPr>
              <w:t>16</w:t>
            </w:r>
            <w:r w:rsidR="003F2A90" w:rsidRPr="000930C2">
              <w:rPr>
                <w:rFonts w:ascii="Times New Roman" w:eastAsia="Times New Roman" w:hAnsi="Times New Roman" w:cs="Times New Roman"/>
                <w:sz w:val="24"/>
                <w:szCs w:val="24"/>
                <w:lang w:val="tt-RU" w:eastAsia="ru-RU"/>
              </w:rPr>
              <w:t>.12</w:t>
            </w:r>
          </w:p>
        </w:tc>
        <w:tc>
          <w:tcPr>
            <w:tcW w:w="1395" w:type="dxa"/>
            <w:shd w:val="clear" w:color="auto" w:fill="auto"/>
          </w:tcPr>
          <w:p w:rsidR="003F2A90" w:rsidRPr="000930C2" w:rsidRDefault="003F2A90" w:rsidP="003F2A9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59</w:t>
            </w:r>
          </w:p>
        </w:tc>
        <w:tc>
          <w:tcPr>
            <w:tcW w:w="7218" w:type="dxa"/>
            <w:shd w:val="clear" w:color="auto" w:fill="auto"/>
          </w:tcPr>
          <w:p w:rsidR="000930C2" w:rsidRPr="003F2A90" w:rsidRDefault="000930C2" w:rsidP="000930C2">
            <w:pPr>
              <w:spacing w:after="0" w:line="240" w:lineRule="auto"/>
              <w:jc w:val="both"/>
              <w:rPr>
                <w:rFonts w:ascii="Times New Roman" w:eastAsia="Times New Roman" w:hAnsi="Times New Roman" w:cs="Times New Roman"/>
                <w:b/>
                <w:sz w:val="24"/>
                <w:szCs w:val="24"/>
                <w:lang w:val="tt-RU" w:eastAsia="ru-RU"/>
              </w:rPr>
            </w:pPr>
            <w:r w:rsidRPr="003F2A90">
              <w:rPr>
                <w:rFonts w:ascii="Times New Roman" w:eastAsia="Times New Roman" w:hAnsi="Times New Roman" w:cs="Times New Roman"/>
                <w:sz w:val="24"/>
                <w:szCs w:val="24"/>
                <w:lang w:eastAsia="ru-RU"/>
              </w:rPr>
              <w:t>Решение задач изученных видов.</w:t>
            </w:r>
            <w:r w:rsidRPr="003F2A90">
              <w:rPr>
                <w:rFonts w:ascii="Times New Roman" w:eastAsia="Times New Roman" w:hAnsi="Times New Roman" w:cs="Times New Roman"/>
                <w:b/>
                <w:sz w:val="24"/>
                <w:szCs w:val="24"/>
                <w:lang w:val="tt-RU" w:eastAsia="ru-RU"/>
              </w:rPr>
              <w:t xml:space="preserve"> Өйрәнгән мәсьәләләрне чишү.</w:t>
            </w:r>
          </w:p>
          <w:p w:rsidR="003F2A90" w:rsidRPr="003F2A90" w:rsidRDefault="003F2A90" w:rsidP="000930C2">
            <w:pPr>
              <w:spacing w:after="0" w:line="240" w:lineRule="auto"/>
              <w:jc w:val="both"/>
              <w:rPr>
                <w:rFonts w:ascii="Times New Roman" w:eastAsia="Times New Roman" w:hAnsi="Times New Roman" w:cs="Times New Roman"/>
                <w:bCs/>
                <w:sz w:val="24"/>
                <w:szCs w:val="24"/>
                <w:lang w:val="tt-RU" w:eastAsia="ru-RU"/>
              </w:rPr>
            </w:pP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3F2A90" w:rsidRPr="000930C2" w:rsidRDefault="00B941B4" w:rsidP="003F2A90">
            <w:pPr>
              <w:spacing w:after="0" w:line="240" w:lineRule="auto"/>
              <w:jc w:val="both"/>
              <w:rPr>
                <w:rFonts w:ascii="Times New Roman" w:eastAsia="Times New Roman" w:hAnsi="Times New Roman" w:cs="Times New Roman"/>
                <w:sz w:val="24"/>
                <w:szCs w:val="24"/>
                <w:lang w:val="tt-RU" w:eastAsia="ru-RU"/>
              </w:rPr>
            </w:pPr>
            <w:r w:rsidRPr="000930C2">
              <w:rPr>
                <w:rFonts w:ascii="Times New Roman" w:eastAsia="Times New Roman" w:hAnsi="Times New Roman" w:cs="Times New Roman"/>
                <w:sz w:val="24"/>
                <w:szCs w:val="24"/>
                <w:lang w:val="tt-RU" w:eastAsia="ru-RU"/>
              </w:rPr>
              <w:t>18</w:t>
            </w:r>
            <w:r w:rsidR="003F2A90" w:rsidRPr="000930C2">
              <w:rPr>
                <w:rFonts w:ascii="Times New Roman" w:eastAsia="Times New Roman" w:hAnsi="Times New Roman" w:cs="Times New Roman"/>
                <w:sz w:val="24"/>
                <w:szCs w:val="24"/>
                <w:lang w:val="tt-RU" w:eastAsia="ru-RU"/>
              </w:rPr>
              <w:t>.12</w:t>
            </w:r>
          </w:p>
        </w:tc>
        <w:tc>
          <w:tcPr>
            <w:tcW w:w="1395" w:type="dxa"/>
            <w:shd w:val="clear" w:color="auto" w:fill="auto"/>
          </w:tcPr>
          <w:p w:rsidR="003F2A90" w:rsidRPr="000930C2" w:rsidRDefault="003F2A90" w:rsidP="003F2A9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r>
      <w:tr w:rsidR="003F2A90" w:rsidRPr="003F2A90" w:rsidTr="003F2A90">
        <w:tc>
          <w:tcPr>
            <w:tcW w:w="577" w:type="dxa"/>
            <w:tcBorders>
              <w:top w:val="nil"/>
            </w:tcBorders>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60</w:t>
            </w:r>
          </w:p>
        </w:tc>
        <w:tc>
          <w:tcPr>
            <w:tcW w:w="7218" w:type="dxa"/>
            <w:tcBorders>
              <w:top w:val="nil"/>
            </w:tcBorders>
            <w:shd w:val="clear" w:color="auto" w:fill="auto"/>
          </w:tcPr>
          <w:p w:rsidR="000930C2" w:rsidRPr="003F2A90" w:rsidRDefault="000930C2" w:rsidP="000930C2">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eastAsia="ru-RU"/>
              </w:rPr>
              <w:t>Единицы времени – год, месяц.</w:t>
            </w:r>
            <w:r w:rsidRPr="003F2A90">
              <w:rPr>
                <w:rFonts w:ascii="Times New Roman" w:eastAsia="Times New Roman" w:hAnsi="Times New Roman" w:cs="Times New Roman"/>
                <w:sz w:val="24"/>
                <w:szCs w:val="24"/>
                <w:lang w:val="tt-RU" w:eastAsia="ru-RU"/>
              </w:rPr>
              <w:t xml:space="preserve"> </w:t>
            </w:r>
          </w:p>
          <w:p w:rsidR="003F2A90" w:rsidRPr="003F2A90" w:rsidRDefault="000930C2" w:rsidP="000930C2">
            <w:pPr>
              <w:spacing w:after="0" w:line="240" w:lineRule="auto"/>
              <w:jc w:val="both"/>
              <w:rPr>
                <w:rFonts w:ascii="Times New Roman" w:eastAsia="Times New Roman" w:hAnsi="Times New Roman" w:cs="Times New Roman"/>
                <w:bCs/>
                <w:sz w:val="24"/>
                <w:szCs w:val="24"/>
                <w:lang w:eastAsia="ru-RU"/>
              </w:rPr>
            </w:pPr>
            <w:r w:rsidRPr="003F2A90">
              <w:rPr>
                <w:rFonts w:ascii="Times New Roman" w:eastAsia="Times New Roman" w:hAnsi="Times New Roman" w:cs="Times New Roman"/>
                <w:b/>
                <w:sz w:val="24"/>
                <w:szCs w:val="24"/>
                <w:lang w:val="tt-RU" w:eastAsia="ru-RU"/>
              </w:rPr>
              <w:t>Вакыт үлчәү берәмлекләре- ел,ай</w:t>
            </w:r>
            <w:r w:rsidRPr="003F2A90">
              <w:rPr>
                <w:rFonts w:ascii="Times New Roman" w:eastAsia="Times New Roman" w:hAnsi="Times New Roman" w:cs="Times New Roman"/>
                <w:sz w:val="24"/>
                <w:szCs w:val="24"/>
                <w:lang w:eastAsia="ar-SA"/>
              </w:rPr>
              <w:t xml:space="preserve"> </w:t>
            </w:r>
          </w:p>
        </w:tc>
        <w:tc>
          <w:tcPr>
            <w:tcW w:w="1177" w:type="dxa"/>
            <w:tcBorders>
              <w:top w:val="nil"/>
            </w:tcBorders>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tcBorders>
              <w:top w:val="nil"/>
            </w:tcBorders>
            <w:shd w:val="clear" w:color="auto" w:fill="auto"/>
          </w:tcPr>
          <w:p w:rsidR="003F2A90" w:rsidRPr="003F2A90" w:rsidRDefault="005065A4" w:rsidP="003F2A9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21</w:t>
            </w:r>
            <w:r w:rsidR="003F2A90" w:rsidRPr="003F2A90">
              <w:rPr>
                <w:rFonts w:ascii="Times New Roman" w:eastAsia="Times New Roman" w:hAnsi="Times New Roman" w:cs="Times New Roman"/>
                <w:sz w:val="24"/>
                <w:szCs w:val="24"/>
                <w:lang w:val="tt-RU" w:eastAsia="ru-RU"/>
              </w:rPr>
              <w:t>.12</w:t>
            </w:r>
          </w:p>
        </w:tc>
        <w:tc>
          <w:tcPr>
            <w:tcW w:w="1395" w:type="dxa"/>
            <w:tcBorders>
              <w:top w:val="nil"/>
            </w:tcBorders>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c>
          <w:tcPr>
            <w:tcW w:w="3797" w:type="dxa"/>
            <w:gridSpan w:val="2"/>
            <w:tcBorders>
              <w:top w:val="nil"/>
            </w:tcBorders>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61</w:t>
            </w:r>
          </w:p>
        </w:tc>
        <w:tc>
          <w:tcPr>
            <w:tcW w:w="7218" w:type="dxa"/>
            <w:shd w:val="clear" w:color="auto" w:fill="auto"/>
          </w:tcPr>
          <w:p w:rsidR="000930C2" w:rsidRPr="003F2A90" w:rsidRDefault="000930C2" w:rsidP="000930C2">
            <w:pPr>
              <w:spacing w:after="0" w:line="240" w:lineRule="auto"/>
              <w:jc w:val="both"/>
              <w:rPr>
                <w:rFonts w:ascii="Times New Roman" w:eastAsia="Times New Roman" w:hAnsi="Times New Roman" w:cs="Times New Roman"/>
                <w:b/>
                <w:sz w:val="24"/>
                <w:szCs w:val="24"/>
                <w:lang w:val="tt-RU" w:eastAsia="ru-RU"/>
              </w:rPr>
            </w:pPr>
            <w:r w:rsidRPr="003F2A90">
              <w:rPr>
                <w:rFonts w:ascii="Times New Roman" w:eastAsia="Times New Roman" w:hAnsi="Times New Roman" w:cs="Times New Roman"/>
                <w:sz w:val="24"/>
                <w:szCs w:val="24"/>
                <w:lang w:eastAsia="ru-RU"/>
              </w:rPr>
              <w:t>Единицы времени – сутки.</w:t>
            </w:r>
            <w:r w:rsidRPr="003F2A90">
              <w:rPr>
                <w:rFonts w:ascii="Times New Roman" w:eastAsia="Times New Roman" w:hAnsi="Times New Roman" w:cs="Times New Roman"/>
                <w:b/>
                <w:sz w:val="24"/>
                <w:szCs w:val="24"/>
                <w:lang w:val="tt-RU" w:eastAsia="ru-RU"/>
              </w:rPr>
              <w:t xml:space="preserve"> </w:t>
            </w:r>
          </w:p>
          <w:p w:rsidR="003F2A90" w:rsidRPr="003F2A90" w:rsidRDefault="000930C2" w:rsidP="000930C2">
            <w:pPr>
              <w:spacing w:after="0" w:line="240" w:lineRule="auto"/>
              <w:jc w:val="both"/>
              <w:rPr>
                <w:rFonts w:ascii="Times New Roman" w:eastAsia="Times New Roman" w:hAnsi="Times New Roman" w:cs="Times New Roman"/>
                <w:bCs/>
                <w:sz w:val="24"/>
                <w:szCs w:val="24"/>
                <w:lang w:val="tt-RU" w:eastAsia="ru-RU"/>
              </w:rPr>
            </w:pPr>
            <w:r w:rsidRPr="003F2A90">
              <w:rPr>
                <w:rFonts w:ascii="Times New Roman" w:eastAsia="Times New Roman" w:hAnsi="Times New Roman" w:cs="Times New Roman"/>
                <w:b/>
                <w:sz w:val="24"/>
                <w:szCs w:val="24"/>
                <w:lang w:val="tt-RU" w:eastAsia="ru-RU"/>
              </w:rPr>
              <w:t>Вакыт үлчәү берәмлекләре - тәүлек</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3F2A90" w:rsidRPr="003F2A90" w:rsidRDefault="005065A4" w:rsidP="003F2A9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22</w:t>
            </w:r>
            <w:r w:rsidR="003F2A90" w:rsidRPr="003F2A90">
              <w:rPr>
                <w:rFonts w:ascii="Times New Roman" w:eastAsia="Times New Roman" w:hAnsi="Times New Roman" w:cs="Times New Roman"/>
                <w:sz w:val="24"/>
                <w:szCs w:val="24"/>
                <w:lang w:val="tt-RU" w:eastAsia="ru-RU"/>
              </w:rPr>
              <w:t>.12</w:t>
            </w:r>
          </w:p>
        </w:tc>
        <w:tc>
          <w:tcPr>
            <w:tcW w:w="1395" w:type="dxa"/>
            <w:shd w:val="clear" w:color="auto" w:fill="auto"/>
          </w:tcPr>
          <w:p w:rsidR="003F2A90" w:rsidRPr="000930C2" w:rsidRDefault="003F2A90" w:rsidP="003F2A9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3F2A90" w:rsidRPr="00741D08" w:rsidRDefault="003F2A90" w:rsidP="003F2A90">
            <w:pPr>
              <w:spacing w:after="0" w:line="240" w:lineRule="auto"/>
              <w:jc w:val="both"/>
              <w:rPr>
                <w:rFonts w:ascii="Times New Roman" w:eastAsia="Times New Roman" w:hAnsi="Times New Roman" w:cs="Times New Roman"/>
                <w:sz w:val="24"/>
                <w:szCs w:val="24"/>
                <w:lang w:val="en-US"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62</w:t>
            </w:r>
          </w:p>
        </w:tc>
        <w:tc>
          <w:tcPr>
            <w:tcW w:w="7218" w:type="dxa"/>
            <w:shd w:val="clear" w:color="auto" w:fill="auto"/>
          </w:tcPr>
          <w:p w:rsidR="003F2A90" w:rsidRPr="003F2A90" w:rsidRDefault="000930C2" w:rsidP="003F2A90">
            <w:pPr>
              <w:spacing w:after="0" w:line="240" w:lineRule="auto"/>
              <w:jc w:val="both"/>
              <w:rPr>
                <w:rFonts w:ascii="Times New Roman" w:eastAsia="Times New Roman" w:hAnsi="Times New Roman" w:cs="Times New Roman"/>
                <w:b/>
                <w:bCs/>
                <w:sz w:val="24"/>
                <w:szCs w:val="24"/>
                <w:lang w:val="tt-RU" w:eastAsia="ru-RU"/>
              </w:rPr>
            </w:pPr>
            <w:r w:rsidRPr="003F2A90">
              <w:rPr>
                <w:rFonts w:ascii="Times New Roman" w:eastAsia="Times New Roman" w:hAnsi="Times New Roman" w:cs="Times New Roman"/>
                <w:sz w:val="24"/>
                <w:szCs w:val="24"/>
                <w:lang w:eastAsia="ar-SA"/>
              </w:rPr>
              <w:t xml:space="preserve">Контрольная работа </w:t>
            </w:r>
            <w:r w:rsidRPr="003F2A90">
              <w:rPr>
                <w:rFonts w:ascii="Times New Roman" w:eastAsia="Times New Roman" w:hAnsi="Times New Roman" w:cs="Times New Roman"/>
                <w:sz w:val="24"/>
                <w:szCs w:val="24"/>
                <w:lang w:val="tt-RU" w:eastAsia="ar-SA"/>
              </w:rPr>
              <w:t>№ 3</w:t>
            </w:r>
            <w:r w:rsidRPr="003F2A90">
              <w:rPr>
                <w:rFonts w:ascii="Times New Roman" w:eastAsia="Times New Roman" w:hAnsi="Times New Roman" w:cs="Times New Roman"/>
                <w:sz w:val="24"/>
                <w:szCs w:val="24"/>
                <w:lang w:eastAsia="ar-SA"/>
              </w:rPr>
              <w:t xml:space="preserve"> по теме «Умножение и деление. Решение задач».</w:t>
            </w:r>
            <w:r w:rsidRPr="003F2A90">
              <w:rPr>
                <w:rFonts w:ascii="Times New Roman" w:eastAsia="Times New Roman" w:hAnsi="Times New Roman" w:cs="Times New Roman"/>
                <w:b/>
                <w:sz w:val="24"/>
                <w:szCs w:val="24"/>
                <w:lang w:val="tt-RU" w:eastAsia="ru-RU"/>
              </w:rPr>
              <w:t xml:space="preserve"> Контроль эш №3 “ Тапкырлау һәм бүлү.Мәсьәләләр чишү”</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val="tt-RU" w:eastAsia="ru-RU"/>
              </w:rPr>
              <w:t>1</w:t>
            </w:r>
          </w:p>
        </w:tc>
        <w:tc>
          <w:tcPr>
            <w:tcW w:w="1675" w:type="dxa"/>
            <w:shd w:val="clear" w:color="auto" w:fill="auto"/>
          </w:tcPr>
          <w:p w:rsidR="003F2A90" w:rsidRPr="000930C2" w:rsidRDefault="005065A4" w:rsidP="003F2A90">
            <w:pPr>
              <w:spacing w:after="0" w:line="240" w:lineRule="auto"/>
              <w:jc w:val="both"/>
              <w:rPr>
                <w:rFonts w:ascii="Times New Roman" w:eastAsia="Times New Roman" w:hAnsi="Times New Roman" w:cs="Times New Roman"/>
                <w:b/>
                <w:sz w:val="24"/>
                <w:szCs w:val="24"/>
                <w:lang w:val="tt-RU" w:eastAsia="ru-RU"/>
              </w:rPr>
            </w:pPr>
            <w:r w:rsidRPr="000930C2">
              <w:rPr>
                <w:rFonts w:ascii="Times New Roman" w:eastAsia="Times New Roman" w:hAnsi="Times New Roman" w:cs="Times New Roman"/>
                <w:b/>
                <w:sz w:val="24"/>
                <w:szCs w:val="24"/>
                <w:lang w:val="tt-RU" w:eastAsia="ru-RU"/>
              </w:rPr>
              <w:t>23.12</w:t>
            </w:r>
          </w:p>
        </w:tc>
        <w:tc>
          <w:tcPr>
            <w:tcW w:w="1395" w:type="dxa"/>
            <w:shd w:val="clear" w:color="auto" w:fill="auto"/>
          </w:tcPr>
          <w:p w:rsidR="003F2A90" w:rsidRPr="000930C2" w:rsidRDefault="003F2A90" w:rsidP="003F2A90">
            <w:pPr>
              <w:spacing w:after="0" w:line="240" w:lineRule="auto"/>
              <w:jc w:val="both"/>
              <w:rPr>
                <w:rFonts w:ascii="Times New Roman" w:eastAsia="Times New Roman" w:hAnsi="Times New Roman" w:cs="Times New Roman"/>
                <w:b/>
                <w:sz w:val="24"/>
                <w:szCs w:val="24"/>
                <w:lang w:val="tt-RU"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63</w:t>
            </w:r>
          </w:p>
        </w:tc>
        <w:tc>
          <w:tcPr>
            <w:tcW w:w="7218" w:type="dxa"/>
            <w:shd w:val="clear" w:color="auto" w:fill="auto"/>
          </w:tcPr>
          <w:p w:rsidR="003F2A90" w:rsidRPr="000930C2" w:rsidRDefault="000930C2" w:rsidP="003F2A90">
            <w:pPr>
              <w:spacing w:after="0" w:line="240" w:lineRule="auto"/>
              <w:jc w:val="both"/>
              <w:rPr>
                <w:rFonts w:ascii="Times New Roman" w:eastAsia="Times New Roman" w:hAnsi="Times New Roman" w:cs="Times New Roman"/>
                <w:b/>
                <w:sz w:val="24"/>
                <w:szCs w:val="24"/>
                <w:lang w:val="tt-RU" w:eastAsia="ru-RU"/>
              </w:rPr>
            </w:pPr>
            <w:r w:rsidRPr="003F2A90">
              <w:rPr>
                <w:rFonts w:ascii="Times New Roman" w:eastAsia="Times New Roman" w:hAnsi="Times New Roman" w:cs="Times New Roman"/>
                <w:sz w:val="24"/>
                <w:szCs w:val="24"/>
                <w:lang w:eastAsia="ar-SA"/>
              </w:rPr>
              <w:t>Анализ контрольной работы №</w:t>
            </w:r>
            <w:r w:rsidRPr="003F2A90">
              <w:rPr>
                <w:rFonts w:ascii="Times New Roman" w:eastAsia="Times New Roman" w:hAnsi="Times New Roman" w:cs="Times New Roman"/>
                <w:sz w:val="24"/>
                <w:szCs w:val="24"/>
                <w:lang w:val="tt-RU" w:eastAsia="ar-SA"/>
              </w:rPr>
              <w:t xml:space="preserve"> 3 </w:t>
            </w:r>
            <w:r w:rsidRPr="003F2A90">
              <w:rPr>
                <w:rFonts w:ascii="Times New Roman" w:eastAsia="Times New Roman" w:hAnsi="Times New Roman" w:cs="Times New Roman"/>
                <w:b/>
                <w:sz w:val="24"/>
                <w:szCs w:val="24"/>
                <w:lang w:val="tt-RU" w:eastAsia="ru-RU"/>
              </w:rPr>
              <w:t>Контрол</w:t>
            </w:r>
            <w:r w:rsidRPr="003F2A90">
              <w:rPr>
                <w:rFonts w:ascii="Times New Roman" w:eastAsia="Times New Roman" w:hAnsi="Times New Roman" w:cs="Times New Roman"/>
                <w:b/>
                <w:sz w:val="24"/>
                <w:szCs w:val="24"/>
                <w:lang w:eastAsia="ru-RU"/>
              </w:rPr>
              <w:t>ь</w:t>
            </w:r>
            <w:r w:rsidRPr="003F2A90">
              <w:rPr>
                <w:rFonts w:ascii="Times New Roman" w:eastAsia="Times New Roman" w:hAnsi="Times New Roman" w:cs="Times New Roman"/>
                <w:b/>
                <w:sz w:val="24"/>
                <w:szCs w:val="24"/>
                <w:lang w:val="tt-RU" w:eastAsia="ru-RU"/>
              </w:rPr>
              <w:t xml:space="preserve"> эш № 3 не анализлау</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3F2A90" w:rsidRPr="003F2A90" w:rsidRDefault="00B941B4" w:rsidP="003F2A9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25</w:t>
            </w:r>
            <w:r w:rsidR="005065A4">
              <w:rPr>
                <w:rFonts w:ascii="Times New Roman" w:eastAsia="Times New Roman" w:hAnsi="Times New Roman" w:cs="Times New Roman"/>
                <w:sz w:val="24"/>
                <w:szCs w:val="24"/>
                <w:lang w:val="tt-RU" w:eastAsia="ru-RU"/>
              </w:rPr>
              <w:t>.12</w:t>
            </w:r>
          </w:p>
        </w:tc>
        <w:tc>
          <w:tcPr>
            <w:tcW w:w="139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r>
      <w:tr w:rsidR="003F2A90" w:rsidRPr="003F2A90" w:rsidTr="003F2A90">
        <w:trPr>
          <w:gridAfter w:val="1"/>
          <w:wAfter w:w="1666" w:type="dxa"/>
        </w:trPr>
        <w:tc>
          <w:tcPr>
            <w:tcW w:w="5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64</w:t>
            </w:r>
          </w:p>
        </w:tc>
        <w:tc>
          <w:tcPr>
            <w:tcW w:w="7218"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eastAsia="ru-RU"/>
              </w:rPr>
              <w:t>Умножение и деление круглых чисел.</w:t>
            </w:r>
            <w:r w:rsidRPr="003F2A90">
              <w:rPr>
                <w:rFonts w:ascii="Times New Roman" w:eastAsia="Times New Roman" w:hAnsi="Times New Roman" w:cs="Times New Roman"/>
                <w:sz w:val="24"/>
                <w:szCs w:val="24"/>
                <w:lang w:val="tt-RU" w:eastAsia="ru-RU"/>
              </w:rPr>
              <w:t xml:space="preserve"> </w:t>
            </w:r>
          </w:p>
          <w:p w:rsidR="003F2A90" w:rsidRPr="003F2A90" w:rsidRDefault="003F2A90" w:rsidP="003F2A90">
            <w:pPr>
              <w:spacing w:after="0" w:line="240" w:lineRule="auto"/>
              <w:jc w:val="both"/>
              <w:rPr>
                <w:rFonts w:ascii="Times New Roman" w:eastAsia="Times New Roman" w:hAnsi="Times New Roman" w:cs="Times New Roman"/>
                <w:b/>
                <w:bCs/>
                <w:sz w:val="24"/>
                <w:szCs w:val="24"/>
                <w:lang w:val="tt-RU" w:eastAsia="ru-RU"/>
              </w:rPr>
            </w:pPr>
            <w:r w:rsidRPr="003F2A90">
              <w:rPr>
                <w:rFonts w:ascii="Times New Roman" w:eastAsia="Times New Roman" w:hAnsi="Times New Roman" w:cs="Times New Roman"/>
                <w:b/>
                <w:sz w:val="24"/>
                <w:szCs w:val="24"/>
                <w:lang w:val="tt-RU" w:eastAsia="ru-RU"/>
              </w:rPr>
              <w:lastRenderedPageBreak/>
              <w:t>Түгәрәк саннарны тапкырлау һәм бүлү</w:t>
            </w:r>
          </w:p>
        </w:tc>
        <w:tc>
          <w:tcPr>
            <w:tcW w:w="1177"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val="tt-RU" w:eastAsia="ru-RU"/>
              </w:rPr>
              <w:lastRenderedPageBreak/>
              <w:t>1</w:t>
            </w:r>
          </w:p>
        </w:tc>
        <w:tc>
          <w:tcPr>
            <w:tcW w:w="1675" w:type="dxa"/>
            <w:shd w:val="clear" w:color="auto" w:fill="auto"/>
          </w:tcPr>
          <w:p w:rsidR="003F2A90" w:rsidRPr="003F2A90" w:rsidRDefault="00B941B4" w:rsidP="003F2A9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28.12</w:t>
            </w:r>
          </w:p>
        </w:tc>
        <w:tc>
          <w:tcPr>
            <w:tcW w:w="1395"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3F2A90" w:rsidRPr="003F2A90" w:rsidRDefault="003F2A90" w:rsidP="003F2A9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65</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ar-SA"/>
              </w:rPr>
            </w:pPr>
            <w:r w:rsidRPr="003F2A90">
              <w:rPr>
                <w:rFonts w:ascii="Times New Roman" w:eastAsia="Times New Roman" w:hAnsi="Times New Roman" w:cs="Times New Roman"/>
                <w:sz w:val="24"/>
                <w:szCs w:val="24"/>
                <w:lang w:eastAsia="ar-SA"/>
              </w:rPr>
              <w:t>Прием деления для случаев вида 80:20.</w:t>
            </w:r>
          </w:p>
          <w:p w:rsidR="00B37380" w:rsidRPr="003F2A90" w:rsidRDefault="00B37380" w:rsidP="00B37380">
            <w:pPr>
              <w:spacing w:after="0" w:line="240" w:lineRule="auto"/>
              <w:jc w:val="both"/>
              <w:rPr>
                <w:rFonts w:ascii="Times New Roman" w:eastAsia="Times New Roman" w:hAnsi="Times New Roman" w:cs="Times New Roman"/>
                <w:b/>
                <w:bCs/>
                <w:sz w:val="24"/>
                <w:szCs w:val="24"/>
                <w:lang w:val="tt-RU" w:eastAsia="ru-RU"/>
              </w:rPr>
            </w:pPr>
            <w:r w:rsidRPr="003F2A90">
              <w:rPr>
                <w:rFonts w:ascii="Times New Roman" w:eastAsia="Times New Roman" w:hAnsi="Times New Roman" w:cs="Times New Roman"/>
                <w:b/>
                <w:sz w:val="24"/>
                <w:szCs w:val="24"/>
                <w:lang w:val="tt-RU" w:eastAsia="ar-SA"/>
              </w:rPr>
              <w:t>80:20 тибындагы мисалларны бүлү алымнары</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12</w:t>
            </w:r>
            <w:r w:rsidRPr="003F2A90">
              <w:rPr>
                <w:rFonts w:ascii="Times New Roman" w:eastAsia="Times New Roman" w:hAnsi="Times New Roman" w:cs="Times New Roman"/>
                <w:sz w:val="24"/>
                <w:szCs w:val="24"/>
                <w:lang w:val="tt-RU" w:eastAsia="ru-RU"/>
              </w:rPr>
              <w:t>.01</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66</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ar-SA"/>
              </w:rPr>
            </w:pPr>
            <w:r w:rsidRPr="003F2A90">
              <w:rPr>
                <w:rFonts w:ascii="Times New Roman" w:eastAsia="Times New Roman" w:hAnsi="Times New Roman" w:cs="Times New Roman"/>
                <w:sz w:val="24"/>
                <w:szCs w:val="24"/>
                <w:lang w:eastAsia="ar-SA"/>
              </w:rPr>
              <w:t>Умножение суммы на число.</w:t>
            </w:r>
            <w:r w:rsidRPr="003F2A90">
              <w:rPr>
                <w:rFonts w:ascii="Times New Roman" w:eastAsia="Times New Roman" w:hAnsi="Times New Roman" w:cs="Times New Roman"/>
                <w:sz w:val="24"/>
                <w:szCs w:val="24"/>
                <w:lang w:val="tt-RU" w:eastAsia="ar-SA"/>
              </w:rPr>
              <w:t xml:space="preserve"> </w:t>
            </w:r>
          </w:p>
          <w:p w:rsidR="00B37380" w:rsidRPr="003F2A90" w:rsidRDefault="00B37380" w:rsidP="00B37380">
            <w:pPr>
              <w:spacing w:after="0" w:line="240" w:lineRule="auto"/>
              <w:jc w:val="both"/>
              <w:rPr>
                <w:rFonts w:ascii="Times New Roman" w:eastAsia="Times New Roman" w:hAnsi="Times New Roman" w:cs="Times New Roman"/>
                <w:b/>
                <w:bCs/>
                <w:sz w:val="24"/>
                <w:szCs w:val="24"/>
                <w:lang w:val="tt-RU" w:eastAsia="ru-RU"/>
              </w:rPr>
            </w:pPr>
            <w:r w:rsidRPr="003F2A90">
              <w:rPr>
                <w:rFonts w:ascii="Times New Roman" w:eastAsia="Times New Roman" w:hAnsi="Times New Roman" w:cs="Times New Roman"/>
                <w:b/>
                <w:sz w:val="24"/>
                <w:szCs w:val="24"/>
                <w:lang w:val="tt-RU" w:eastAsia="ar-SA"/>
              </w:rPr>
              <w:t>Сумманы санга тапкырлау.</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13</w:t>
            </w:r>
            <w:r w:rsidRPr="003F2A90">
              <w:rPr>
                <w:rFonts w:ascii="Times New Roman" w:eastAsia="Times New Roman" w:hAnsi="Times New Roman" w:cs="Times New Roman"/>
                <w:sz w:val="24"/>
                <w:szCs w:val="24"/>
                <w:lang w:val="tt-RU" w:eastAsia="ru-RU"/>
              </w:rPr>
              <w:t>.01</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67</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ar-SA"/>
              </w:rPr>
            </w:pPr>
            <w:r w:rsidRPr="003F2A90">
              <w:rPr>
                <w:rFonts w:ascii="Times New Roman" w:eastAsia="Times New Roman" w:hAnsi="Times New Roman" w:cs="Times New Roman"/>
                <w:sz w:val="24"/>
                <w:szCs w:val="24"/>
                <w:lang w:eastAsia="ar-SA"/>
              </w:rPr>
              <w:t>Умножение суммы на число. Решение задач.</w:t>
            </w:r>
          </w:p>
          <w:p w:rsidR="00B37380" w:rsidRPr="003F2A90" w:rsidRDefault="00B37380" w:rsidP="00B37380">
            <w:pPr>
              <w:spacing w:after="0" w:line="240" w:lineRule="auto"/>
              <w:jc w:val="both"/>
              <w:rPr>
                <w:rFonts w:ascii="Times New Roman" w:eastAsia="Times New Roman" w:hAnsi="Times New Roman" w:cs="Times New Roman"/>
                <w:bCs/>
                <w:sz w:val="24"/>
                <w:szCs w:val="24"/>
                <w:lang w:val="tt-RU" w:eastAsia="ru-RU"/>
              </w:rPr>
            </w:pPr>
            <w:r w:rsidRPr="003F2A90">
              <w:rPr>
                <w:rFonts w:ascii="Times New Roman" w:eastAsia="Times New Roman" w:hAnsi="Times New Roman" w:cs="Times New Roman"/>
                <w:b/>
                <w:sz w:val="24"/>
                <w:szCs w:val="24"/>
                <w:lang w:val="tt-RU" w:eastAsia="ar-SA"/>
              </w:rPr>
              <w:t>Сумманы санга тапкырлау.</w:t>
            </w:r>
            <w:r w:rsidRPr="003F2A90">
              <w:rPr>
                <w:rFonts w:ascii="Times New Roman" w:eastAsia="Times New Roman" w:hAnsi="Times New Roman" w:cs="Times New Roman"/>
                <w:b/>
                <w:sz w:val="24"/>
                <w:szCs w:val="24"/>
                <w:lang w:val="tt-RU" w:eastAsia="ru-RU"/>
              </w:rPr>
              <w:t xml:space="preserve"> Мәсьәләләр чишү</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val="tt-RU"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15</w:t>
            </w:r>
            <w:r w:rsidRPr="003F2A90">
              <w:rPr>
                <w:rFonts w:ascii="Times New Roman" w:eastAsia="Times New Roman" w:hAnsi="Times New Roman" w:cs="Times New Roman"/>
                <w:sz w:val="24"/>
                <w:szCs w:val="24"/>
                <w:lang w:val="tt-RU" w:eastAsia="ru-RU"/>
              </w:rPr>
              <w:t>.01</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68</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ar-SA"/>
              </w:rPr>
            </w:pPr>
            <w:r w:rsidRPr="003F2A90">
              <w:rPr>
                <w:rFonts w:ascii="Times New Roman" w:eastAsia="Times New Roman" w:hAnsi="Times New Roman" w:cs="Times New Roman"/>
                <w:sz w:val="24"/>
                <w:szCs w:val="24"/>
                <w:lang w:eastAsia="ar-SA"/>
              </w:rPr>
              <w:t>Умножение двузначного числа на однозначное.</w:t>
            </w:r>
          </w:p>
          <w:p w:rsidR="00B37380" w:rsidRPr="003F2A90" w:rsidRDefault="00B37380" w:rsidP="00B37380">
            <w:pPr>
              <w:spacing w:after="0" w:line="240" w:lineRule="auto"/>
              <w:jc w:val="both"/>
              <w:rPr>
                <w:rFonts w:ascii="Times New Roman" w:eastAsia="Times New Roman" w:hAnsi="Times New Roman" w:cs="Times New Roman"/>
                <w:b/>
                <w:bCs/>
                <w:sz w:val="24"/>
                <w:szCs w:val="24"/>
                <w:lang w:val="tt-RU" w:eastAsia="ru-RU"/>
              </w:rPr>
            </w:pPr>
            <w:r w:rsidRPr="003F2A90">
              <w:rPr>
                <w:rFonts w:ascii="Times New Roman" w:eastAsia="Times New Roman" w:hAnsi="Times New Roman" w:cs="Times New Roman"/>
                <w:b/>
                <w:sz w:val="24"/>
                <w:szCs w:val="24"/>
                <w:lang w:val="tt-RU" w:eastAsia="ar-SA"/>
              </w:rPr>
              <w:t>Икеурынлы санны берурынлы санга тапкырлау</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18</w:t>
            </w:r>
            <w:r w:rsidRPr="003F2A90">
              <w:rPr>
                <w:rFonts w:ascii="Times New Roman" w:eastAsia="Times New Roman" w:hAnsi="Times New Roman" w:cs="Times New Roman"/>
                <w:sz w:val="24"/>
                <w:szCs w:val="24"/>
                <w:lang w:val="tt-RU" w:eastAsia="ru-RU"/>
              </w:rPr>
              <w:t>.01</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69</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ar-SA"/>
              </w:rPr>
            </w:pPr>
            <w:r w:rsidRPr="003F2A90">
              <w:rPr>
                <w:rFonts w:ascii="Times New Roman" w:eastAsia="Times New Roman" w:hAnsi="Times New Roman" w:cs="Times New Roman"/>
                <w:sz w:val="24"/>
                <w:szCs w:val="24"/>
                <w:lang w:eastAsia="ar-SA"/>
              </w:rPr>
              <w:t>Умножение двузначного числа на однозначное.</w:t>
            </w:r>
          </w:p>
          <w:p w:rsidR="00B37380" w:rsidRPr="003F2A90" w:rsidRDefault="00B37380" w:rsidP="00B37380">
            <w:pPr>
              <w:spacing w:after="0" w:line="240" w:lineRule="auto"/>
              <w:jc w:val="both"/>
              <w:rPr>
                <w:rFonts w:ascii="Times New Roman" w:eastAsia="Times New Roman" w:hAnsi="Times New Roman" w:cs="Times New Roman"/>
                <w:bCs/>
                <w:sz w:val="24"/>
                <w:szCs w:val="24"/>
                <w:lang w:val="tt-RU" w:eastAsia="ru-RU"/>
              </w:rPr>
            </w:pPr>
            <w:r w:rsidRPr="003F2A90">
              <w:rPr>
                <w:rFonts w:ascii="Times New Roman" w:eastAsia="Times New Roman" w:hAnsi="Times New Roman" w:cs="Times New Roman"/>
                <w:b/>
                <w:sz w:val="24"/>
                <w:szCs w:val="24"/>
                <w:lang w:val="tt-RU" w:eastAsia="ar-SA"/>
              </w:rPr>
              <w:t>Икеурынлы санны берурынлы санга тапкырлау</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19</w:t>
            </w:r>
            <w:r w:rsidRPr="003F2A90">
              <w:rPr>
                <w:rFonts w:ascii="Times New Roman" w:eastAsia="Times New Roman" w:hAnsi="Times New Roman" w:cs="Times New Roman"/>
                <w:sz w:val="24"/>
                <w:szCs w:val="24"/>
                <w:lang w:val="tt-RU" w:eastAsia="ru-RU"/>
              </w:rPr>
              <w:t>.01</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70</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val="tt-RU" w:eastAsia="ru-RU"/>
              </w:rPr>
            </w:pPr>
            <w:r w:rsidRPr="003F2A90">
              <w:rPr>
                <w:rFonts w:ascii="Times New Roman" w:eastAsia="Times New Roman" w:hAnsi="Times New Roman" w:cs="Times New Roman"/>
                <w:sz w:val="24"/>
                <w:szCs w:val="24"/>
                <w:lang w:eastAsia="ar-SA"/>
              </w:rPr>
              <w:t>Закрепление изученного: решение задач.</w:t>
            </w:r>
            <w:r w:rsidRPr="003F2A90">
              <w:rPr>
                <w:rFonts w:ascii="Times New Roman" w:eastAsia="Times New Roman" w:hAnsi="Times New Roman" w:cs="Times New Roman"/>
                <w:sz w:val="24"/>
                <w:szCs w:val="24"/>
                <w:lang w:val="tt-RU" w:eastAsia="ar-SA"/>
              </w:rPr>
              <w:t xml:space="preserve"> </w:t>
            </w:r>
            <w:r w:rsidRPr="003F2A90">
              <w:rPr>
                <w:rFonts w:ascii="Times New Roman" w:eastAsia="Times New Roman" w:hAnsi="Times New Roman" w:cs="Times New Roman"/>
                <w:b/>
                <w:sz w:val="24"/>
                <w:szCs w:val="24"/>
                <w:lang w:val="tt-RU" w:eastAsia="ar-SA"/>
              </w:rPr>
              <w:t>Өйрәнгәннәрне ныгыту:</w:t>
            </w:r>
            <w:r w:rsidRPr="003F2A90">
              <w:rPr>
                <w:rFonts w:ascii="Times New Roman" w:eastAsia="Times New Roman" w:hAnsi="Times New Roman" w:cs="Times New Roman"/>
                <w:sz w:val="24"/>
                <w:szCs w:val="24"/>
                <w:lang w:val="tt-RU" w:eastAsia="ar-SA"/>
              </w:rPr>
              <w:t xml:space="preserve"> </w:t>
            </w:r>
            <w:r w:rsidRPr="003F2A90">
              <w:rPr>
                <w:rFonts w:ascii="Times New Roman" w:eastAsia="Times New Roman" w:hAnsi="Times New Roman" w:cs="Times New Roman"/>
                <w:b/>
                <w:sz w:val="24"/>
                <w:szCs w:val="24"/>
                <w:lang w:val="tt-RU" w:eastAsia="ru-RU"/>
              </w:rPr>
              <w:t>мәсьәләләр чишү</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w:t>
            </w:r>
            <w:r w:rsidRPr="003F2A90">
              <w:rPr>
                <w:rFonts w:ascii="Times New Roman" w:eastAsia="Times New Roman" w:hAnsi="Times New Roman" w:cs="Times New Roman"/>
                <w:sz w:val="24"/>
                <w:szCs w:val="24"/>
                <w:lang w:val="tt-RU" w:eastAsia="ru-RU"/>
              </w:rPr>
              <w:t>.01</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71</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ar-SA"/>
              </w:rPr>
            </w:pPr>
            <w:r w:rsidRPr="003F2A90">
              <w:rPr>
                <w:rFonts w:ascii="Times New Roman" w:eastAsia="Times New Roman" w:hAnsi="Times New Roman" w:cs="Times New Roman"/>
                <w:sz w:val="24"/>
                <w:szCs w:val="24"/>
                <w:lang w:eastAsia="ar-SA"/>
              </w:rPr>
              <w:t>Закрепление изученного: решение выражений.</w:t>
            </w:r>
            <w:r w:rsidRPr="003F2A90">
              <w:rPr>
                <w:rFonts w:ascii="Times New Roman" w:eastAsia="Times New Roman" w:hAnsi="Times New Roman" w:cs="Times New Roman"/>
                <w:b/>
                <w:sz w:val="24"/>
                <w:szCs w:val="24"/>
                <w:lang w:val="tt-RU" w:eastAsia="ar-SA"/>
              </w:rPr>
              <w:t xml:space="preserve"> Өйрәнгәннәрне ныгыту: аңлатмаларны чишү</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22.</w:t>
            </w:r>
            <w:r w:rsidRPr="003F2A90">
              <w:rPr>
                <w:rFonts w:ascii="Times New Roman" w:eastAsia="Times New Roman" w:hAnsi="Times New Roman" w:cs="Times New Roman"/>
                <w:sz w:val="24"/>
                <w:szCs w:val="24"/>
                <w:lang w:val="tt-RU" w:eastAsia="ru-RU"/>
              </w:rPr>
              <w:t>01</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72</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val="tt-RU" w:eastAsia="ru-RU"/>
              </w:rPr>
            </w:pPr>
            <w:r w:rsidRPr="003F2A90">
              <w:rPr>
                <w:rFonts w:ascii="Times New Roman" w:eastAsia="Times New Roman" w:hAnsi="Times New Roman" w:cs="Times New Roman"/>
                <w:sz w:val="24"/>
                <w:szCs w:val="24"/>
                <w:lang w:eastAsia="ar-SA"/>
              </w:rPr>
              <w:t>Деление суммы на число.</w:t>
            </w:r>
            <w:r w:rsidRPr="003F2A90">
              <w:rPr>
                <w:rFonts w:ascii="Times New Roman" w:eastAsia="Times New Roman" w:hAnsi="Times New Roman" w:cs="Times New Roman"/>
                <w:sz w:val="24"/>
                <w:szCs w:val="24"/>
                <w:lang w:val="tt-RU" w:eastAsia="ar-SA"/>
              </w:rPr>
              <w:t xml:space="preserve"> </w:t>
            </w:r>
            <w:r w:rsidRPr="003F2A90">
              <w:rPr>
                <w:rFonts w:ascii="Times New Roman" w:eastAsia="Times New Roman" w:hAnsi="Times New Roman" w:cs="Times New Roman"/>
                <w:b/>
                <w:sz w:val="24"/>
                <w:szCs w:val="24"/>
                <w:lang w:val="tt-RU" w:eastAsia="ar-SA"/>
              </w:rPr>
              <w:t>Сумманы санга бүлү</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25</w:t>
            </w:r>
            <w:r w:rsidRPr="003F2A90">
              <w:rPr>
                <w:rFonts w:ascii="Times New Roman" w:eastAsia="Times New Roman" w:hAnsi="Times New Roman" w:cs="Times New Roman"/>
                <w:sz w:val="24"/>
                <w:szCs w:val="24"/>
                <w:lang w:val="tt-RU" w:eastAsia="ru-RU"/>
              </w:rPr>
              <w:t>.01</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73</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val="tt-RU" w:eastAsia="ru-RU"/>
              </w:rPr>
            </w:pPr>
            <w:r w:rsidRPr="003F2A90">
              <w:rPr>
                <w:rFonts w:ascii="Times New Roman" w:eastAsia="Times New Roman" w:hAnsi="Times New Roman" w:cs="Times New Roman"/>
                <w:sz w:val="24"/>
                <w:szCs w:val="24"/>
                <w:lang w:eastAsia="ar-SA"/>
              </w:rPr>
              <w:t>Деление суммы на число. Решение задач.</w:t>
            </w:r>
            <w:r w:rsidRPr="003F2A90">
              <w:rPr>
                <w:rFonts w:ascii="Times New Roman" w:eastAsia="Times New Roman" w:hAnsi="Times New Roman" w:cs="Times New Roman"/>
                <w:b/>
                <w:sz w:val="24"/>
                <w:szCs w:val="24"/>
                <w:lang w:val="tt-RU" w:eastAsia="ar-SA"/>
              </w:rPr>
              <w:t xml:space="preserve"> Сумманы санга бүлү,</w:t>
            </w:r>
            <w:r w:rsidRPr="003F2A90">
              <w:rPr>
                <w:rFonts w:ascii="Times New Roman" w:eastAsia="Times New Roman" w:hAnsi="Times New Roman" w:cs="Times New Roman"/>
                <w:b/>
                <w:sz w:val="24"/>
                <w:szCs w:val="24"/>
                <w:lang w:val="tt-RU" w:eastAsia="ru-RU"/>
              </w:rPr>
              <w:t xml:space="preserve"> мәсьәләләр чишү</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val="tt-RU"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26</w:t>
            </w:r>
            <w:r w:rsidRPr="003F2A90">
              <w:rPr>
                <w:rFonts w:ascii="Times New Roman" w:eastAsia="Times New Roman" w:hAnsi="Times New Roman" w:cs="Times New Roman"/>
                <w:sz w:val="24"/>
                <w:szCs w:val="24"/>
                <w:lang w:val="tt-RU" w:eastAsia="ru-RU"/>
              </w:rPr>
              <w:t>.01</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74</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eastAsia="ru-RU"/>
              </w:rPr>
              <w:t>Деление двузначного числа на однозначное.</w:t>
            </w:r>
          </w:p>
          <w:p w:rsidR="00B37380" w:rsidRPr="003F2A90" w:rsidRDefault="00B37380" w:rsidP="00B37380">
            <w:pPr>
              <w:spacing w:after="0" w:line="240" w:lineRule="auto"/>
              <w:jc w:val="both"/>
              <w:rPr>
                <w:rFonts w:ascii="Times New Roman" w:eastAsia="Times New Roman" w:hAnsi="Times New Roman" w:cs="Times New Roman"/>
                <w:bCs/>
                <w:sz w:val="24"/>
                <w:szCs w:val="24"/>
                <w:lang w:val="tt-RU" w:eastAsia="ru-RU"/>
              </w:rPr>
            </w:pPr>
            <w:r w:rsidRPr="003F2A90">
              <w:rPr>
                <w:rFonts w:ascii="Times New Roman" w:eastAsia="Times New Roman" w:hAnsi="Times New Roman" w:cs="Times New Roman"/>
                <w:b/>
                <w:sz w:val="24"/>
                <w:szCs w:val="24"/>
                <w:lang w:val="tt-RU" w:eastAsia="ar-SA"/>
              </w:rPr>
              <w:t>Икеурынлы санны берурынлы санга бүлү</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27</w:t>
            </w:r>
            <w:r w:rsidRPr="003F2A90">
              <w:rPr>
                <w:rFonts w:ascii="Times New Roman" w:eastAsia="Times New Roman" w:hAnsi="Times New Roman" w:cs="Times New Roman"/>
                <w:sz w:val="24"/>
                <w:szCs w:val="24"/>
                <w:lang w:val="tt-RU" w:eastAsia="ru-RU"/>
              </w:rPr>
              <w:t>.01</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75</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ar-SA"/>
              </w:rPr>
            </w:pPr>
            <w:r w:rsidRPr="003F2A90">
              <w:rPr>
                <w:rFonts w:ascii="Times New Roman" w:eastAsia="Times New Roman" w:hAnsi="Times New Roman" w:cs="Times New Roman"/>
                <w:sz w:val="24"/>
                <w:szCs w:val="24"/>
                <w:lang w:eastAsia="ar-SA"/>
              </w:rPr>
              <w:t>Связь между числами при делении.</w:t>
            </w:r>
          </w:p>
          <w:p w:rsidR="00B37380" w:rsidRPr="003F2A90" w:rsidRDefault="00B37380" w:rsidP="00B37380">
            <w:pPr>
              <w:spacing w:after="0" w:line="240" w:lineRule="auto"/>
              <w:jc w:val="both"/>
              <w:rPr>
                <w:rFonts w:ascii="Times New Roman" w:eastAsia="Times New Roman" w:hAnsi="Times New Roman" w:cs="Times New Roman"/>
                <w:b/>
                <w:bCs/>
                <w:sz w:val="24"/>
                <w:szCs w:val="24"/>
                <w:lang w:val="tt-RU" w:eastAsia="ru-RU"/>
              </w:rPr>
            </w:pPr>
            <w:r w:rsidRPr="003F2A90">
              <w:rPr>
                <w:rFonts w:ascii="Times New Roman" w:eastAsia="Times New Roman" w:hAnsi="Times New Roman" w:cs="Times New Roman"/>
                <w:b/>
                <w:sz w:val="24"/>
                <w:szCs w:val="24"/>
                <w:lang w:val="tt-RU" w:eastAsia="ar-SA"/>
              </w:rPr>
              <w:t>Бүлгәндә саннар арасыындагы бәйләнеш</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29.01</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76</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ar-SA"/>
              </w:rPr>
            </w:pPr>
            <w:r w:rsidRPr="003F2A90">
              <w:rPr>
                <w:rFonts w:ascii="Times New Roman" w:eastAsia="Times New Roman" w:hAnsi="Times New Roman" w:cs="Times New Roman"/>
                <w:sz w:val="24"/>
                <w:szCs w:val="24"/>
                <w:lang w:eastAsia="ar-SA"/>
              </w:rPr>
              <w:t>Проверка деления умножением.</w:t>
            </w:r>
          </w:p>
          <w:p w:rsidR="00B37380" w:rsidRPr="003F2A90" w:rsidRDefault="00B37380" w:rsidP="00B37380">
            <w:pPr>
              <w:spacing w:after="0" w:line="240" w:lineRule="auto"/>
              <w:jc w:val="both"/>
              <w:rPr>
                <w:rFonts w:ascii="Times New Roman" w:eastAsia="Times New Roman" w:hAnsi="Times New Roman" w:cs="Times New Roman"/>
                <w:b/>
                <w:bCs/>
                <w:sz w:val="24"/>
                <w:szCs w:val="24"/>
                <w:lang w:val="tt-RU" w:eastAsia="ru-RU"/>
              </w:rPr>
            </w:pPr>
            <w:r w:rsidRPr="003F2A90">
              <w:rPr>
                <w:rFonts w:ascii="Times New Roman" w:eastAsia="Times New Roman" w:hAnsi="Times New Roman" w:cs="Times New Roman"/>
                <w:b/>
                <w:sz w:val="24"/>
                <w:szCs w:val="24"/>
                <w:lang w:val="tt-RU" w:eastAsia="ar-SA"/>
              </w:rPr>
              <w:t>Бүлүнең дөреслеген тапкырлау белән тикшерү</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val="tt-RU"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r w:rsidRPr="003F2A90">
              <w:rPr>
                <w:rFonts w:ascii="Times New Roman" w:eastAsia="Times New Roman" w:hAnsi="Times New Roman" w:cs="Times New Roman"/>
                <w:sz w:val="24"/>
                <w:szCs w:val="24"/>
                <w:lang w:val="tt-RU" w:eastAsia="ru-RU"/>
              </w:rPr>
              <w:t>.02</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77</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ar-SA"/>
              </w:rPr>
            </w:pPr>
            <w:r w:rsidRPr="003F2A90">
              <w:rPr>
                <w:rFonts w:ascii="Times New Roman" w:eastAsia="Times New Roman" w:hAnsi="Times New Roman" w:cs="Times New Roman"/>
                <w:sz w:val="24"/>
                <w:szCs w:val="24"/>
                <w:lang w:eastAsia="ar-SA"/>
              </w:rPr>
              <w:t>Прием деления для случаев вида 87:29, 66:22.</w:t>
            </w:r>
          </w:p>
          <w:p w:rsidR="00B37380" w:rsidRPr="003F2A90" w:rsidRDefault="00B37380" w:rsidP="00B37380">
            <w:pPr>
              <w:spacing w:after="0" w:line="240" w:lineRule="auto"/>
              <w:jc w:val="both"/>
              <w:rPr>
                <w:rFonts w:ascii="Times New Roman" w:eastAsia="Times New Roman" w:hAnsi="Times New Roman" w:cs="Times New Roman"/>
                <w:b/>
                <w:bCs/>
                <w:sz w:val="24"/>
                <w:szCs w:val="24"/>
                <w:lang w:val="tt-RU" w:eastAsia="ru-RU"/>
              </w:rPr>
            </w:pPr>
            <w:r w:rsidRPr="003F2A90">
              <w:rPr>
                <w:rFonts w:ascii="Times New Roman" w:eastAsia="Times New Roman" w:hAnsi="Times New Roman" w:cs="Times New Roman"/>
                <w:b/>
                <w:sz w:val="24"/>
                <w:szCs w:val="24"/>
                <w:lang w:val="tt-RU" w:eastAsia="ar-SA"/>
              </w:rPr>
              <w:t>87:29,66:22 бүлү очраклары</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w:t>
            </w:r>
            <w:r w:rsidRPr="003F2A90">
              <w:rPr>
                <w:rFonts w:ascii="Times New Roman" w:eastAsia="Times New Roman" w:hAnsi="Times New Roman" w:cs="Times New Roman"/>
                <w:sz w:val="24"/>
                <w:szCs w:val="24"/>
                <w:lang w:val="tt-RU" w:eastAsia="ru-RU"/>
              </w:rPr>
              <w:t>.02</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78</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eastAsia="ru-RU"/>
              </w:rPr>
            </w:pPr>
            <w:r w:rsidRPr="003F2A90">
              <w:rPr>
                <w:rFonts w:ascii="Times New Roman" w:eastAsia="Times New Roman" w:hAnsi="Times New Roman" w:cs="Times New Roman"/>
                <w:sz w:val="24"/>
                <w:szCs w:val="24"/>
                <w:lang w:eastAsia="ar-SA"/>
              </w:rPr>
              <w:t>Проверка умножения с помощью деления.</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w:t>
            </w:r>
            <w:r w:rsidRPr="003F2A90">
              <w:rPr>
                <w:rFonts w:ascii="Times New Roman" w:eastAsia="Times New Roman" w:hAnsi="Times New Roman" w:cs="Times New Roman"/>
                <w:sz w:val="24"/>
                <w:szCs w:val="24"/>
                <w:lang w:val="tt-RU" w:eastAsia="ru-RU"/>
              </w:rPr>
              <w:t>.02</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79</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eastAsia="ru-RU"/>
              </w:rPr>
            </w:pPr>
            <w:r w:rsidRPr="003F2A90">
              <w:rPr>
                <w:rFonts w:ascii="Times New Roman" w:eastAsia="Times New Roman" w:hAnsi="Times New Roman" w:cs="Times New Roman"/>
                <w:sz w:val="24"/>
                <w:szCs w:val="24"/>
                <w:lang w:eastAsia="ru-RU"/>
              </w:rPr>
              <w:t>Решение уравнений.</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w:t>
            </w:r>
            <w:r w:rsidRPr="003F2A90">
              <w:rPr>
                <w:rFonts w:ascii="Times New Roman" w:eastAsia="Times New Roman" w:hAnsi="Times New Roman" w:cs="Times New Roman"/>
                <w:sz w:val="24"/>
                <w:szCs w:val="24"/>
                <w:lang w:val="tt-RU" w:eastAsia="ru-RU"/>
              </w:rPr>
              <w:t>.02</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80</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eastAsia="ru-RU"/>
              </w:rPr>
            </w:pPr>
            <w:r w:rsidRPr="003F2A90">
              <w:rPr>
                <w:rFonts w:ascii="Times New Roman" w:eastAsia="Times New Roman" w:hAnsi="Times New Roman" w:cs="Times New Roman"/>
                <w:sz w:val="24"/>
                <w:szCs w:val="24"/>
                <w:lang w:eastAsia="ru-RU"/>
              </w:rPr>
              <w:t>Решение уравнений. Закрепление.</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8</w:t>
            </w:r>
            <w:r w:rsidRPr="003F2A90">
              <w:rPr>
                <w:rFonts w:ascii="Times New Roman" w:eastAsia="Times New Roman" w:hAnsi="Times New Roman" w:cs="Times New Roman"/>
                <w:sz w:val="24"/>
                <w:szCs w:val="24"/>
                <w:lang w:val="tt-RU" w:eastAsia="ru-RU"/>
              </w:rPr>
              <w:t>.02</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81</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eastAsia="ru-RU"/>
              </w:rPr>
            </w:pPr>
            <w:r w:rsidRPr="003F2A90">
              <w:rPr>
                <w:rFonts w:ascii="Times New Roman" w:eastAsia="Times New Roman" w:hAnsi="Times New Roman" w:cs="Times New Roman"/>
                <w:bCs/>
                <w:sz w:val="24"/>
                <w:szCs w:val="24"/>
                <w:lang w:eastAsia="ru-RU"/>
              </w:rPr>
              <w:t>Что узнали. Чему научились: закрепление.</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w:t>
            </w:r>
            <w:r w:rsidRPr="003F2A90">
              <w:rPr>
                <w:rFonts w:ascii="Times New Roman" w:eastAsia="Times New Roman" w:hAnsi="Times New Roman" w:cs="Times New Roman"/>
                <w:sz w:val="24"/>
                <w:szCs w:val="24"/>
                <w:lang w:val="tt-RU" w:eastAsia="ru-RU"/>
              </w:rPr>
              <w:t>.02</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82</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eastAsia="ru-RU"/>
              </w:rPr>
            </w:pPr>
            <w:r w:rsidRPr="003F2A90">
              <w:rPr>
                <w:rFonts w:ascii="Times New Roman" w:eastAsia="Times New Roman" w:hAnsi="Times New Roman" w:cs="Times New Roman"/>
                <w:sz w:val="24"/>
                <w:szCs w:val="24"/>
                <w:lang w:eastAsia="ru-RU"/>
              </w:rPr>
              <w:t>Проверочная работа по теме «Внетабличное умножение и деление».</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10</w:t>
            </w:r>
            <w:r w:rsidRPr="003F2A90">
              <w:rPr>
                <w:rFonts w:ascii="Times New Roman" w:eastAsia="Times New Roman" w:hAnsi="Times New Roman" w:cs="Times New Roman"/>
                <w:sz w:val="24"/>
                <w:szCs w:val="24"/>
                <w:lang w:val="tt-RU" w:eastAsia="ru-RU"/>
              </w:rPr>
              <w:t>.02</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83</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eastAsia="ru-RU"/>
              </w:rPr>
            </w:pPr>
            <w:r w:rsidRPr="003F2A90">
              <w:rPr>
                <w:rFonts w:ascii="Times New Roman" w:eastAsia="Times New Roman" w:hAnsi="Times New Roman" w:cs="Times New Roman"/>
                <w:sz w:val="24"/>
                <w:szCs w:val="24"/>
                <w:lang w:eastAsia="ru-RU"/>
              </w:rPr>
              <w:t>Анализ проверочной работы.</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12</w:t>
            </w:r>
            <w:r w:rsidRPr="003F2A90">
              <w:rPr>
                <w:rFonts w:ascii="Times New Roman" w:eastAsia="Times New Roman" w:hAnsi="Times New Roman" w:cs="Times New Roman"/>
                <w:sz w:val="24"/>
                <w:szCs w:val="24"/>
                <w:lang w:val="tt-RU" w:eastAsia="ru-RU"/>
              </w:rPr>
              <w:t>.02</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84</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eastAsia="ru-RU"/>
              </w:rPr>
            </w:pPr>
            <w:r w:rsidRPr="003F2A90">
              <w:rPr>
                <w:rFonts w:ascii="Times New Roman" w:eastAsia="Times New Roman" w:hAnsi="Times New Roman" w:cs="Times New Roman"/>
                <w:sz w:val="24"/>
                <w:szCs w:val="24"/>
                <w:lang w:eastAsia="ru-RU"/>
              </w:rPr>
              <w:t>Знакомство с делением с остатком.</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15</w:t>
            </w:r>
            <w:r w:rsidRPr="003F2A90">
              <w:rPr>
                <w:rFonts w:ascii="Times New Roman" w:eastAsia="Times New Roman" w:hAnsi="Times New Roman" w:cs="Times New Roman"/>
                <w:sz w:val="24"/>
                <w:szCs w:val="24"/>
                <w:lang w:val="tt-RU" w:eastAsia="ru-RU"/>
              </w:rPr>
              <w:t>.02</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lastRenderedPageBreak/>
              <w:t>85</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eastAsia="ru-RU"/>
              </w:rPr>
            </w:pPr>
            <w:r w:rsidRPr="003F2A90">
              <w:rPr>
                <w:rFonts w:ascii="Times New Roman" w:eastAsia="Times New Roman" w:hAnsi="Times New Roman" w:cs="Times New Roman"/>
                <w:sz w:val="24"/>
                <w:szCs w:val="24"/>
                <w:lang w:eastAsia="ru-RU"/>
              </w:rPr>
              <w:t>Деление с остатком.</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16</w:t>
            </w:r>
            <w:r w:rsidRPr="003F2A90">
              <w:rPr>
                <w:rFonts w:ascii="Times New Roman" w:eastAsia="Times New Roman" w:hAnsi="Times New Roman" w:cs="Times New Roman"/>
                <w:sz w:val="24"/>
                <w:szCs w:val="24"/>
                <w:lang w:val="tt-RU" w:eastAsia="ru-RU"/>
              </w:rPr>
              <w:t>.02</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86</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eastAsia="ru-RU"/>
              </w:rPr>
            </w:pPr>
            <w:r w:rsidRPr="003F2A90">
              <w:rPr>
                <w:rFonts w:ascii="Times New Roman" w:eastAsia="Times New Roman" w:hAnsi="Times New Roman" w:cs="Times New Roman"/>
                <w:sz w:val="24"/>
                <w:szCs w:val="24"/>
                <w:lang w:eastAsia="ru-RU"/>
              </w:rPr>
              <w:t>Деление с остатком разными способами.</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17</w:t>
            </w:r>
            <w:r w:rsidRPr="003F2A90">
              <w:rPr>
                <w:rFonts w:ascii="Times New Roman" w:eastAsia="Times New Roman" w:hAnsi="Times New Roman" w:cs="Times New Roman"/>
                <w:sz w:val="24"/>
                <w:szCs w:val="24"/>
                <w:lang w:val="tt-RU" w:eastAsia="ru-RU"/>
              </w:rPr>
              <w:t>.02</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87</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eastAsia="ru-RU"/>
              </w:rPr>
            </w:pPr>
            <w:r w:rsidRPr="003F2A90">
              <w:rPr>
                <w:rFonts w:ascii="Times New Roman" w:eastAsia="Times New Roman" w:hAnsi="Times New Roman" w:cs="Times New Roman"/>
                <w:sz w:val="24"/>
                <w:szCs w:val="24"/>
                <w:lang w:eastAsia="ru-RU"/>
              </w:rPr>
              <w:t>Решение задач на деление с остатком.</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19</w:t>
            </w:r>
            <w:r w:rsidRPr="003F2A90">
              <w:rPr>
                <w:rFonts w:ascii="Times New Roman" w:eastAsia="Times New Roman" w:hAnsi="Times New Roman" w:cs="Times New Roman"/>
                <w:sz w:val="24"/>
                <w:szCs w:val="24"/>
                <w:lang w:val="tt-RU" w:eastAsia="ru-RU"/>
              </w:rPr>
              <w:t>.02</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88</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eastAsia="ru-RU"/>
              </w:rPr>
            </w:pPr>
            <w:r w:rsidRPr="003F2A90">
              <w:rPr>
                <w:rFonts w:ascii="Times New Roman" w:eastAsia="Times New Roman" w:hAnsi="Times New Roman" w:cs="Times New Roman"/>
                <w:sz w:val="24"/>
                <w:szCs w:val="24"/>
                <w:lang w:eastAsia="ru-RU"/>
              </w:rPr>
              <w:t>Деление с остатком. Решение задач.</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22</w:t>
            </w:r>
            <w:r w:rsidRPr="003F2A90">
              <w:rPr>
                <w:rFonts w:ascii="Times New Roman" w:eastAsia="Times New Roman" w:hAnsi="Times New Roman" w:cs="Times New Roman"/>
                <w:sz w:val="24"/>
                <w:szCs w:val="24"/>
                <w:lang w:val="tt-RU" w:eastAsia="ru-RU"/>
              </w:rPr>
              <w:t>.02</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89</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eastAsia="ru-RU"/>
              </w:rPr>
            </w:pPr>
            <w:r w:rsidRPr="003F2A90">
              <w:rPr>
                <w:rFonts w:ascii="Times New Roman" w:eastAsia="Times New Roman" w:hAnsi="Times New Roman" w:cs="Times New Roman"/>
                <w:sz w:val="24"/>
                <w:szCs w:val="24"/>
                <w:lang w:eastAsia="ar-SA"/>
              </w:rPr>
              <w:t>Деление меньшего числа на большее.</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24</w:t>
            </w:r>
            <w:r w:rsidRPr="003F2A90">
              <w:rPr>
                <w:rFonts w:ascii="Times New Roman" w:eastAsia="Times New Roman" w:hAnsi="Times New Roman" w:cs="Times New Roman"/>
                <w:sz w:val="24"/>
                <w:szCs w:val="24"/>
                <w:lang w:val="tt-RU" w:eastAsia="ru-RU"/>
              </w:rPr>
              <w:t>.02</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90</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eastAsia="ru-RU"/>
              </w:rPr>
            </w:pPr>
            <w:r w:rsidRPr="003F2A90">
              <w:rPr>
                <w:rFonts w:ascii="Times New Roman" w:eastAsia="Times New Roman" w:hAnsi="Times New Roman" w:cs="Times New Roman"/>
                <w:sz w:val="24"/>
                <w:szCs w:val="24"/>
                <w:lang w:eastAsia="ar-SA"/>
              </w:rPr>
              <w:t>Проверка деления с остатком.</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26.02</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91</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eastAsia="ru-RU"/>
              </w:rPr>
            </w:pPr>
            <w:r w:rsidRPr="003F2A90">
              <w:rPr>
                <w:rFonts w:ascii="Times New Roman" w:eastAsia="Times New Roman" w:hAnsi="Times New Roman" w:cs="Times New Roman"/>
                <w:sz w:val="24"/>
                <w:szCs w:val="24"/>
                <w:lang w:eastAsia="ar-SA"/>
              </w:rPr>
              <w:t>Что узнали. Чему научились.</w:t>
            </w:r>
            <w:r w:rsidRPr="003F2A90">
              <w:rPr>
                <w:rFonts w:ascii="Times New Roman" w:eastAsia="Times New Roman" w:hAnsi="Times New Roman" w:cs="Times New Roman"/>
                <w:b/>
                <w:sz w:val="24"/>
                <w:szCs w:val="24"/>
                <w:lang w:eastAsia="ar-SA"/>
              </w:rPr>
              <w:t xml:space="preserve"> </w:t>
            </w:r>
            <w:r w:rsidRPr="003F2A90">
              <w:rPr>
                <w:rFonts w:ascii="Times New Roman" w:eastAsia="Times New Roman" w:hAnsi="Times New Roman" w:cs="Times New Roman"/>
                <w:sz w:val="24"/>
                <w:szCs w:val="24"/>
                <w:lang w:eastAsia="ar-SA"/>
              </w:rPr>
              <w:t>Проект «Задачи-расчеты».</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w:t>
            </w:r>
            <w:r w:rsidRPr="003F2A90">
              <w:rPr>
                <w:rFonts w:ascii="Times New Roman" w:eastAsia="Times New Roman" w:hAnsi="Times New Roman" w:cs="Times New Roman"/>
                <w:sz w:val="24"/>
                <w:szCs w:val="24"/>
                <w:lang w:val="tt-RU" w:eastAsia="ru-RU"/>
              </w:rPr>
              <w:t>.03</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92</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eastAsia="ru-RU"/>
              </w:rPr>
            </w:pPr>
            <w:r w:rsidRPr="003F2A90">
              <w:rPr>
                <w:rFonts w:ascii="Times New Roman" w:eastAsia="Times New Roman" w:hAnsi="Times New Roman" w:cs="Times New Roman"/>
                <w:sz w:val="24"/>
                <w:szCs w:val="24"/>
                <w:lang w:eastAsia="ru-RU"/>
              </w:rPr>
              <w:t>Проверочная работа  по теме «Деление с остатком».</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w:t>
            </w:r>
            <w:r w:rsidRPr="003F2A90">
              <w:rPr>
                <w:rFonts w:ascii="Times New Roman" w:eastAsia="Times New Roman" w:hAnsi="Times New Roman" w:cs="Times New Roman"/>
                <w:sz w:val="24"/>
                <w:szCs w:val="24"/>
                <w:lang w:val="tt-RU" w:eastAsia="ru-RU"/>
              </w:rPr>
              <w:t>.03</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93</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eastAsia="ru-RU"/>
              </w:rPr>
              <w:t xml:space="preserve">Анализ </w:t>
            </w:r>
            <w:r w:rsidRPr="003F2A90">
              <w:rPr>
                <w:rFonts w:ascii="Times New Roman" w:eastAsia="Times New Roman" w:hAnsi="Times New Roman" w:cs="Times New Roman"/>
                <w:sz w:val="24"/>
                <w:szCs w:val="24"/>
                <w:lang w:val="tt-RU" w:eastAsia="ru-RU"/>
              </w:rPr>
              <w:t xml:space="preserve">проверочной </w:t>
            </w:r>
            <w:r w:rsidRPr="003F2A90">
              <w:rPr>
                <w:rFonts w:ascii="Times New Roman" w:eastAsia="Times New Roman" w:hAnsi="Times New Roman" w:cs="Times New Roman"/>
                <w:sz w:val="24"/>
                <w:szCs w:val="24"/>
                <w:lang w:eastAsia="ru-RU"/>
              </w:rPr>
              <w:t>работы</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w:t>
            </w:r>
            <w:r w:rsidRPr="003F2A90">
              <w:rPr>
                <w:rFonts w:ascii="Times New Roman" w:eastAsia="Times New Roman" w:hAnsi="Times New Roman" w:cs="Times New Roman"/>
                <w:sz w:val="24"/>
                <w:szCs w:val="24"/>
                <w:lang w:val="tt-RU" w:eastAsia="ru-RU"/>
              </w:rPr>
              <w:t>.03</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94</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
                <w:i/>
                <w:sz w:val="24"/>
                <w:szCs w:val="24"/>
                <w:u w:val="single"/>
                <w:lang w:val="tt-RU" w:eastAsia="ru-RU"/>
              </w:rPr>
            </w:pPr>
            <w:r w:rsidRPr="003F2A90">
              <w:rPr>
                <w:rFonts w:ascii="Times New Roman" w:eastAsia="Times New Roman" w:hAnsi="Times New Roman" w:cs="Times New Roman"/>
                <w:b/>
                <w:i/>
                <w:sz w:val="24"/>
                <w:szCs w:val="24"/>
                <w:u w:val="single"/>
                <w:lang w:eastAsia="ru-RU"/>
              </w:rPr>
              <w:t>Числа от 1 до 1000</w:t>
            </w:r>
            <w:r w:rsidRPr="003F2A90">
              <w:rPr>
                <w:rFonts w:ascii="Times New Roman" w:eastAsia="Times New Roman" w:hAnsi="Times New Roman" w:cs="Times New Roman"/>
                <w:b/>
                <w:i/>
                <w:sz w:val="24"/>
                <w:szCs w:val="24"/>
                <w:u w:val="single"/>
                <w:lang w:val="tt-RU" w:eastAsia="ru-RU"/>
              </w:rPr>
              <w:t>.( 36 сэг)</w:t>
            </w:r>
          </w:p>
          <w:p w:rsidR="00B37380" w:rsidRPr="003F2A90" w:rsidRDefault="00B37380" w:rsidP="00B37380">
            <w:pPr>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sz w:val="24"/>
                <w:szCs w:val="24"/>
                <w:lang w:eastAsia="ru-RU"/>
              </w:rPr>
              <w:t>Ме</w:t>
            </w:r>
            <w:r>
              <w:rPr>
                <w:rFonts w:ascii="Times New Roman" w:eastAsia="Times New Roman" w:hAnsi="Times New Roman" w:cs="Times New Roman"/>
                <w:sz w:val="24"/>
                <w:szCs w:val="24"/>
                <w:lang w:val="tt-RU" w:eastAsia="ru-RU"/>
              </w:rPr>
              <w:t>ң.</w:t>
            </w:r>
            <w:r w:rsidRPr="003F2A90">
              <w:rPr>
                <w:rFonts w:ascii="Times New Roman" w:eastAsia="Times New Roman" w:hAnsi="Times New Roman" w:cs="Times New Roman"/>
                <w:sz w:val="24"/>
                <w:szCs w:val="24"/>
                <w:lang w:eastAsia="ru-RU"/>
              </w:rPr>
              <w:t>Тысяча.</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
                <w:sz w:val="24"/>
                <w:szCs w:val="24"/>
                <w:lang w:eastAsia="ru-RU"/>
              </w:rPr>
            </w:pPr>
            <w:r w:rsidRPr="003F2A90">
              <w:rPr>
                <w:rFonts w:ascii="Times New Roman" w:eastAsia="Times New Roman" w:hAnsi="Times New Roman" w:cs="Times New Roman"/>
                <w:b/>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w:t>
            </w:r>
            <w:r w:rsidRPr="003F2A90">
              <w:rPr>
                <w:rFonts w:ascii="Times New Roman" w:eastAsia="Times New Roman" w:hAnsi="Times New Roman" w:cs="Times New Roman"/>
                <w:sz w:val="24"/>
                <w:szCs w:val="24"/>
                <w:lang w:val="tt-RU" w:eastAsia="ru-RU"/>
              </w:rPr>
              <w:t>.03</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95</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eastAsia="ru-RU"/>
              </w:rPr>
            </w:pPr>
            <w:r w:rsidRPr="003F2A90">
              <w:rPr>
                <w:rFonts w:ascii="Times New Roman" w:eastAsia="Times New Roman" w:hAnsi="Times New Roman" w:cs="Times New Roman"/>
                <w:sz w:val="24"/>
                <w:szCs w:val="24"/>
                <w:lang w:eastAsia="ru-RU"/>
              </w:rPr>
              <w:t>Образование и названия трехзначных чисел.</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w:t>
            </w:r>
            <w:r w:rsidRPr="003F2A90">
              <w:rPr>
                <w:rFonts w:ascii="Times New Roman" w:eastAsia="Times New Roman" w:hAnsi="Times New Roman" w:cs="Times New Roman"/>
                <w:sz w:val="24"/>
                <w:szCs w:val="24"/>
                <w:lang w:val="tt-RU" w:eastAsia="ru-RU"/>
              </w:rPr>
              <w:t>.03</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96</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eastAsia="ru-RU"/>
              </w:rPr>
            </w:pPr>
            <w:r w:rsidRPr="003F2A90">
              <w:rPr>
                <w:rFonts w:ascii="Times New Roman" w:eastAsia="Times New Roman" w:hAnsi="Times New Roman" w:cs="Times New Roman"/>
                <w:sz w:val="24"/>
                <w:szCs w:val="24"/>
                <w:lang w:eastAsia="ru-RU"/>
              </w:rPr>
              <w:t>Запись трехзначных чисел.</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10</w:t>
            </w:r>
            <w:r w:rsidRPr="003F2A90">
              <w:rPr>
                <w:rFonts w:ascii="Times New Roman" w:eastAsia="Times New Roman" w:hAnsi="Times New Roman" w:cs="Times New Roman"/>
                <w:sz w:val="24"/>
                <w:szCs w:val="24"/>
                <w:lang w:val="tt-RU" w:eastAsia="ru-RU"/>
              </w:rPr>
              <w:t>.03</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97</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eastAsia="ru-RU"/>
              </w:rPr>
            </w:pPr>
            <w:r w:rsidRPr="003F2A90">
              <w:rPr>
                <w:rFonts w:ascii="Times New Roman" w:eastAsia="Times New Roman" w:hAnsi="Times New Roman" w:cs="Times New Roman"/>
                <w:sz w:val="24"/>
                <w:szCs w:val="24"/>
                <w:lang w:eastAsia="ar-SA"/>
              </w:rPr>
              <w:t>Письменная нумерация в пределах 1000.</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12</w:t>
            </w:r>
            <w:r w:rsidRPr="003F2A90">
              <w:rPr>
                <w:rFonts w:ascii="Times New Roman" w:eastAsia="Times New Roman" w:hAnsi="Times New Roman" w:cs="Times New Roman"/>
                <w:sz w:val="24"/>
                <w:szCs w:val="24"/>
                <w:lang w:val="tt-RU" w:eastAsia="ru-RU"/>
              </w:rPr>
              <w:t>.03</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98</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eastAsia="ru-RU"/>
              </w:rPr>
            </w:pPr>
            <w:r w:rsidRPr="003F2A90">
              <w:rPr>
                <w:rFonts w:ascii="Times New Roman" w:eastAsia="Times New Roman" w:hAnsi="Times New Roman" w:cs="Times New Roman"/>
                <w:sz w:val="24"/>
                <w:szCs w:val="24"/>
                <w:lang w:eastAsia="ru-RU"/>
              </w:rPr>
              <w:t>Увеличение и уменьшение чисел в 10 раз, в 100 раз.</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15</w:t>
            </w:r>
            <w:r w:rsidRPr="003F2A90">
              <w:rPr>
                <w:rFonts w:ascii="Times New Roman" w:eastAsia="Times New Roman" w:hAnsi="Times New Roman" w:cs="Times New Roman"/>
                <w:sz w:val="24"/>
                <w:szCs w:val="24"/>
                <w:lang w:val="tt-RU" w:eastAsia="ru-RU"/>
              </w:rPr>
              <w:t>.03</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99</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eastAsia="ru-RU"/>
              </w:rPr>
            </w:pPr>
            <w:r w:rsidRPr="003F2A90">
              <w:rPr>
                <w:rFonts w:ascii="Times New Roman" w:eastAsia="Times New Roman" w:hAnsi="Times New Roman" w:cs="Times New Roman"/>
                <w:sz w:val="24"/>
                <w:szCs w:val="24"/>
                <w:lang w:eastAsia="ar-SA"/>
              </w:rPr>
              <w:t>Представление трехзначных чисел в виде суммы разрядных слагаемых.</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16</w:t>
            </w:r>
            <w:r w:rsidRPr="003F2A90">
              <w:rPr>
                <w:rFonts w:ascii="Times New Roman" w:eastAsia="Times New Roman" w:hAnsi="Times New Roman" w:cs="Times New Roman"/>
                <w:sz w:val="24"/>
                <w:szCs w:val="24"/>
                <w:lang w:val="tt-RU" w:eastAsia="ru-RU"/>
              </w:rPr>
              <w:t>.03</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100</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eastAsia="ru-RU"/>
              </w:rPr>
            </w:pPr>
            <w:r w:rsidRPr="003F2A90">
              <w:rPr>
                <w:rFonts w:ascii="Times New Roman" w:eastAsia="Times New Roman" w:hAnsi="Times New Roman" w:cs="Times New Roman"/>
                <w:sz w:val="24"/>
                <w:szCs w:val="24"/>
                <w:lang w:eastAsia="ru-RU"/>
              </w:rPr>
              <w:t>Приемы устных вычислений.</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17</w:t>
            </w:r>
            <w:r w:rsidRPr="003F2A90">
              <w:rPr>
                <w:rFonts w:ascii="Times New Roman" w:eastAsia="Times New Roman" w:hAnsi="Times New Roman" w:cs="Times New Roman"/>
                <w:sz w:val="24"/>
                <w:szCs w:val="24"/>
                <w:lang w:val="tt-RU" w:eastAsia="ru-RU"/>
              </w:rPr>
              <w:t>.03</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101</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eastAsia="ru-RU"/>
              </w:rPr>
            </w:pPr>
            <w:r w:rsidRPr="003F2A90">
              <w:rPr>
                <w:rFonts w:ascii="Times New Roman" w:eastAsia="Times New Roman" w:hAnsi="Times New Roman" w:cs="Times New Roman"/>
                <w:sz w:val="24"/>
                <w:szCs w:val="24"/>
                <w:lang w:eastAsia="ru-RU"/>
              </w:rPr>
              <w:t>Сравнение трехзначных чисел.</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19.03</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102</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eastAsia="ru-RU"/>
              </w:rPr>
            </w:pPr>
            <w:r w:rsidRPr="003F2A90">
              <w:rPr>
                <w:rFonts w:ascii="Times New Roman" w:eastAsia="Times New Roman" w:hAnsi="Times New Roman" w:cs="Times New Roman"/>
                <w:sz w:val="24"/>
                <w:szCs w:val="24"/>
                <w:lang w:eastAsia="ru-RU"/>
              </w:rPr>
              <w:t>Письменная нумерация в пределах 1000.</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22.03</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103</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Административная к</w:t>
            </w:r>
            <w:r w:rsidRPr="003F2A90">
              <w:rPr>
                <w:rFonts w:ascii="Times New Roman" w:eastAsia="Times New Roman" w:hAnsi="Times New Roman" w:cs="Times New Roman"/>
                <w:sz w:val="24"/>
                <w:szCs w:val="24"/>
                <w:lang w:eastAsia="ru-RU"/>
              </w:rPr>
              <w:t>онтрольная работа №</w:t>
            </w:r>
            <w:r w:rsidRPr="003F2A90">
              <w:rPr>
                <w:rFonts w:ascii="Times New Roman" w:eastAsia="Times New Roman" w:hAnsi="Times New Roman" w:cs="Times New Roman"/>
                <w:sz w:val="24"/>
                <w:szCs w:val="24"/>
                <w:lang w:val="tt-RU" w:eastAsia="ru-RU"/>
              </w:rPr>
              <w:t>4</w:t>
            </w:r>
            <w:r w:rsidRPr="003F2A90">
              <w:rPr>
                <w:rFonts w:ascii="Times New Roman" w:eastAsia="Times New Roman" w:hAnsi="Times New Roman" w:cs="Times New Roman"/>
                <w:sz w:val="24"/>
                <w:szCs w:val="24"/>
                <w:lang w:eastAsia="ru-RU"/>
              </w:rPr>
              <w:t xml:space="preserve"> по теме </w:t>
            </w:r>
            <w:r>
              <w:rPr>
                <w:rFonts w:ascii="Times New Roman" w:eastAsia="Times New Roman" w:hAnsi="Times New Roman" w:cs="Times New Roman"/>
                <w:sz w:val="24"/>
                <w:szCs w:val="24"/>
                <w:lang w:eastAsia="ru-RU"/>
              </w:rPr>
              <w:t>«Внетабличное умножение»</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23.03</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104</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eastAsia="ru-RU"/>
              </w:rPr>
              <w:t>Анализ контрольной работы №</w:t>
            </w:r>
            <w:r w:rsidRPr="003F2A90">
              <w:rPr>
                <w:rFonts w:ascii="Times New Roman" w:eastAsia="Times New Roman" w:hAnsi="Times New Roman" w:cs="Times New Roman"/>
                <w:sz w:val="24"/>
                <w:szCs w:val="24"/>
                <w:lang w:val="tt-RU" w:eastAsia="ru-RU"/>
              </w:rPr>
              <w:t xml:space="preserve"> 4</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24.03</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105</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eastAsia="ru-RU"/>
              </w:rPr>
            </w:pPr>
            <w:r w:rsidRPr="003F2A90">
              <w:rPr>
                <w:rFonts w:ascii="Times New Roman" w:eastAsia="Times New Roman" w:hAnsi="Times New Roman" w:cs="Times New Roman"/>
                <w:sz w:val="24"/>
                <w:szCs w:val="24"/>
                <w:lang w:eastAsia="ar-SA"/>
              </w:rPr>
              <w:t>Единицы массы – килограмм, грамм.</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26.03</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106</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
                <w:bCs/>
                <w:sz w:val="24"/>
                <w:szCs w:val="24"/>
                <w:lang w:eastAsia="ru-RU"/>
              </w:rPr>
            </w:pPr>
            <w:r w:rsidRPr="003F2A90">
              <w:rPr>
                <w:rFonts w:ascii="Times New Roman" w:eastAsia="Times New Roman" w:hAnsi="Times New Roman" w:cs="Times New Roman"/>
                <w:sz w:val="24"/>
                <w:szCs w:val="24"/>
                <w:lang w:eastAsia="ru-RU"/>
              </w:rPr>
              <w:t>Приемы устных вычислений.</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w:t>
            </w:r>
            <w:r w:rsidRPr="003F2A90">
              <w:rPr>
                <w:rFonts w:ascii="Times New Roman" w:eastAsia="Times New Roman" w:hAnsi="Times New Roman" w:cs="Times New Roman"/>
                <w:sz w:val="24"/>
                <w:szCs w:val="24"/>
                <w:lang w:val="tt-RU" w:eastAsia="ru-RU"/>
              </w:rPr>
              <w:t>.04</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107</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eastAsia="ru-RU"/>
              </w:rPr>
            </w:pPr>
            <w:r w:rsidRPr="003F2A90">
              <w:rPr>
                <w:rFonts w:ascii="Times New Roman" w:eastAsia="Times New Roman" w:hAnsi="Times New Roman" w:cs="Times New Roman"/>
                <w:sz w:val="24"/>
                <w:szCs w:val="24"/>
                <w:lang w:eastAsia="ru-RU"/>
              </w:rPr>
              <w:t>Приемы устных вычислений вида 450 + 30, 620 – 200.</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w:t>
            </w:r>
            <w:r w:rsidRPr="003F2A90">
              <w:rPr>
                <w:rFonts w:ascii="Times New Roman" w:eastAsia="Times New Roman" w:hAnsi="Times New Roman" w:cs="Times New Roman"/>
                <w:sz w:val="24"/>
                <w:szCs w:val="24"/>
                <w:lang w:val="tt-RU" w:eastAsia="ru-RU"/>
              </w:rPr>
              <w:t>.04</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108</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eastAsia="ru-RU"/>
              </w:rPr>
            </w:pPr>
            <w:r w:rsidRPr="003F2A90">
              <w:rPr>
                <w:rFonts w:ascii="Times New Roman" w:eastAsia="Times New Roman" w:hAnsi="Times New Roman" w:cs="Times New Roman"/>
                <w:sz w:val="24"/>
                <w:szCs w:val="24"/>
                <w:lang w:eastAsia="ru-RU"/>
              </w:rPr>
              <w:t>Приемы устных вычислений вида 470 + 80, 560 – 90.</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w:t>
            </w:r>
            <w:r w:rsidRPr="003F2A90">
              <w:rPr>
                <w:rFonts w:ascii="Times New Roman" w:eastAsia="Times New Roman" w:hAnsi="Times New Roman" w:cs="Times New Roman"/>
                <w:sz w:val="24"/>
                <w:szCs w:val="24"/>
                <w:lang w:val="tt-RU" w:eastAsia="ru-RU"/>
              </w:rPr>
              <w:t>.04</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109</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eastAsia="ru-RU"/>
              </w:rPr>
            </w:pPr>
            <w:r w:rsidRPr="003F2A90">
              <w:rPr>
                <w:rFonts w:ascii="Times New Roman" w:eastAsia="Times New Roman" w:hAnsi="Times New Roman" w:cs="Times New Roman"/>
                <w:sz w:val="24"/>
                <w:szCs w:val="24"/>
                <w:lang w:eastAsia="ru-RU"/>
              </w:rPr>
              <w:t>Приемы устных вычислений вида 260 + 310, 670 – 140.</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12</w:t>
            </w:r>
            <w:r w:rsidRPr="003F2A90">
              <w:rPr>
                <w:rFonts w:ascii="Times New Roman" w:eastAsia="Times New Roman" w:hAnsi="Times New Roman" w:cs="Times New Roman"/>
                <w:sz w:val="24"/>
                <w:szCs w:val="24"/>
                <w:lang w:val="tt-RU" w:eastAsia="ru-RU"/>
              </w:rPr>
              <w:t>.04</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110</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eastAsia="ru-RU"/>
              </w:rPr>
            </w:pPr>
            <w:r w:rsidRPr="003F2A90">
              <w:rPr>
                <w:rFonts w:ascii="Times New Roman" w:eastAsia="Times New Roman" w:hAnsi="Times New Roman" w:cs="Times New Roman"/>
                <w:sz w:val="24"/>
                <w:szCs w:val="24"/>
                <w:lang w:eastAsia="ru-RU"/>
              </w:rPr>
              <w:t>Приемы письменных вычислений.</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13</w:t>
            </w:r>
            <w:r w:rsidRPr="003F2A90">
              <w:rPr>
                <w:rFonts w:ascii="Times New Roman" w:eastAsia="Times New Roman" w:hAnsi="Times New Roman" w:cs="Times New Roman"/>
                <w:sz w:val="24"/>
                <w:szCs w:val="24"/>
                <w:lang w:val="tt-RU" w:eastAsia="ru-RU"/>
              </w:rPr>
              <w:t>.04</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111</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eastAsia="ru-RU"/>
              </w:rPr>
            </w:pPr>
            <w:r w:rsidRPr="003F2A90">
              <w:rPr>
                <w:rFonts w:ascii="Times New Roman" w:eastAsia="Times New Roman" w:hAnsi="Times New Roman" w:cs="Times New Roman"/>
                <w:sz w:val="24"/>
                <w:szCs w:val="24"/>
                <w:lang w:eastAsia="ru-RU"/>
              </w:rPr>
              <w:t>Алгоритм сложения трехзначных чисел.</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14</w:t>
            </w:r>
            <w:r w:rsidRPr="003F2A90">
              <w:rPr>
                <w:rFonts w:ascii="Times New Roman" w:eastAsia="Times New Roman" w:hAnsi="Times New Roman" w:cs="Times New Roman"/>
                <w:sz w:val="24"/>
                <w:szCs w:val="24"/>
                <w:lang w:val="tt-RU" w:eastAsia="ru-RU"/>
              </w:rPr>
              <w:t>.04</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112</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eastAsia="ru-RU"/>
              </w:rPr>
            </w:pPr>
            <w:r w:rsidRPr="003F2A90">
              <w:rPr>
                <w:rFonts w:ascii="Times New Roman" w:eastAsia="Times New Roman" w:hAnsi="Times New Roman" w:cs="Times New Roman"/>
                <w:sz w:val="24"/>
                <w:szCs w:val="24"/>
                <w:lang w:eastAsia="ru-RU"/>
              </w:rPr>
              <w:t>Алгоритм вычитания трехзначных чисел.</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16</w:t>
            </w:r>
            <w:r w:rsidRPr="003F2A90">
              <w:rPr>
                <w:rFonts w:ascii="Times New Roman" w:eastAsia="Times New Roman" w:hAnsi="Times New Roman" w:cs="Times New Roman"/>
                <w:sz w:val="24"/>
                <w:szCs w:val="24"/>
                <w:lang w:val="tt-RU" w:eastAsia="ru-RU"/>
              </w:rPr>
              <w:t>.04</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113</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eastAsia="ru-RU"/>
              </w:rPr>
            </w:pPr>
            <w:r w:rsidRPr="003F2A90">
              <w:rPr>
                <w:rFonts w:ascii="Times New Roman" w:eastAsia="Times New Roman" w:hAnsi="Times New Roman" w:cs="Times New Roman"/>
                <w:sz w:val="24"/>
                <w:szCs w:val="24"/>
                <w:lang w:eastAsia="ru-RU"/>
              </w:rPr>
              <w:t>Виды треугольников.</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19</w:t>
            </w:r>
            <w:r w:rsidRPr="003F2A90">
              <w:rPr>
                <w:rFonts w:ascii="Times New Roman" w:eastAsia="Times New Roman" w:hAnsi="Times New Roman" w:cs="Times New Roman"/>
                <w:sz w:val="24"/>
                <w:szCs w:val="24"/>
                <w:lang w:val="tt-RU" w:eastAsia="ru-RU"/>
              </w:rPr>
              <w:t>.04</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114</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eastAsia="ru-RU"/>
              </w:rPr>
            </w:pPr>
            <w:r w:rsidRPr="003F2A90">
              <w:rPr>
                <w:rFonts w:ascii="Times New Roman" w:eastAsia="Times New Roman" w:hAnsi="Times New Roman" w:cs="Times New Roman"/>
                <w:sz w:val="24"/>
                <w:szCs w:val="24"/>
                <w:lang w:eastAsia="ar-SA"/>
              </w:rPr>
              <w:t>Закрепление приемов сложения и вычитания.</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w:t>
            </w:r>
            <w:r w:rsidRPr="003F2A90">
              <w:rPr>
                <w:rFonts w:ascii="Times New Roman" w:eastAsia="Times New Roman" w:hAnsi="Times New Roman" w:cs="Times New Roman"/>
                <w:sz w:val="24"/>
                <w:szCs w:val="24"/>
                <w:lang w:val="tt-RU" w:eastAsia="ru-RU"/>
              </w:rPr>
              <w:t>.04</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lastRenderedPageBreak/>
              <w:t>115</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eastAsia="ru-RU"/>
              </w:rPr>
            </w:pPr>
            <w:r w:rsidRPr="003F2A90">
              <w:rPr>
                <w:rFonts w:ascii="Times New Roman" w:eastAsia="Times New Roman" w:hAnsi="Times New Roman" w:cs="Times New Roman"/>
                <w:sz w:val="24"/>
                <w:szCs w:val="24"/>
                <w:lang w:val="tt-RU" w:eastAsia="ru-RU"/>
              </w:rPr>
              <w:t>Провероч</w:t>
            </w:r>
            <w:r w:rsidRPr="003F2A90">
              <w:rPr>
                <w:rFonts w:ascii="Times New Roman" w:eastAsia="Times New Roman" w:hAnsi="Times New Roman" w:cs="Times New Roman"/>
                <w:sz w:val="24"/>
                <w:szCs w:val="24"/>
                <w:lang w:eastAsia="ru-RU"/>
              </w:rPr>
              <w:t>ная работа по теме «Сложение и вычитание в пределах 1000».</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21</w:t>
            </w:r>
            <w:r w:rsidRPr="003F2A90">
              <w:rPr>
                <w:rFonts w:ascii="Times New Roman" w:eastAsia="Times New Roman" w:hAnsi="Times New Roman" w:cs="Times New Roman"/>
                <w:sz w:val="24"/>
                <w:szCs w:val="24"/>
                <w:lang w:val="tt-RU" w:eastAsia="ru-RU"/>
              </w:rPr>
              <w:t>.04</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116</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
                <w:bCs/>
                <w:sz w:val="24"/>
                <w:szCs w:val="24"/>
                <w:lang w:eastAsia="ru-RU"/>
              </w:rPr>
            </w:pPr>
            <w:r w:rsidRPr="003F2A90">
              <w:rPr>
                <w:rFonts w:ascii="Times New Roman" w:eastAsia="Times New Roman" w:hAnsi="Times New Roman" w:cs="Times New Roman"/>
                <w:sz w:val="24"/>
                <w:szCs w:val="24"/>
                <w:lang w:eastAsia="ru-RU"/>
              </w:rPr>
              <w:t xml:space="preserve">Анализ </w:t>
            </w:r>
            <w:r w:rsidRPr="003F2A90">
              <w:rPr>
                <w:rFonts w:ascii="Times New Roman" w:eastAsia="Times New Roman" w:hAnsi="Times New Roman" w:cs="Times New Roman"/>
                <w:sz w:val="24"/>
                <w:szCs w:val="24"/>
                <w:lang w:val="tt-RU" w:eastAsia="ru-RU"/>
              </w:rPr>
              <w:t>проверочной</w:t>
            </w:r>
            <w:r w:rsidRPr="003F2A90">
              <w:rPr>
                <w:rFonts w:ascii="Times New Roman" w:eastAsia="Times New Roman" w:hAnsi="Times New Roman" w:cs="Times New Roman"/>
                <w:sz w:val="24"/>
                <w:szCs w:val="24"/>
                <w:lang w:eastAsia="ru-RU"/>
              </w:rPr>
              <w:t xml:space="preserve"> работы . Приемы устных вычислений.</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23</w:t>
            </w:r>
            <w:r w:rsidRPr="003F2A90">
              <w:rPr>
                <w:rFonts w:ascii="Times New Roman" w:eastAsia="Times New Roman" w:hAnsi="Times New Roman" w:cs="Times New Roman"/>
                <w:sz w:val="24"/>
                <w:szCs w:val="24"/>
                <w:lang w:val="tt-RU" w:eastAsia="ru-RU"/>
              </w:rPr>
              <w:t>.04</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117</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eastAsia="ru-RU"/>
              </w:rPr>
            </w:pPr>
            <w:r w:rsidRPr="003F2A90">
              <w:rPr>
                <w:rFonts w:ascii="Times New Roman" w:eastAsia="Times New Roman" w:hAnsi="Times New Roman" w:cs="Times New Roman"/>
                <w:bCs/>
                <w:sz w:val="24"/>
                <w:szCs w:val="24"/>
                <w:lang w:eastAsia="ru-RU"/>
              </w:rPr>
              <w:t>Умножение и деление суммы на число.</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26</w:t>
            </w:r>
            <w:r w:rsidRPr="003F2A90">
              <w:rPr>
                <w:rFonts w:ascii="Times New Roman" w:eastAsia="Times New Roman" w:hAnsi="Times New Roman" w:cs="Times New Roman"/>
                <w:sz w:val="24"/>
                <w:szCs w:val="24"/>
                <w:lang w:val="tt-RU" w:eastAsia="ru-RU"/>
              </w:rPr>
              <w:t>.04</w:t>
            </w:r>
          </w:p>
        </w:tc>
        <w:tc>
          <w:tcPr>
            <w:tcW w:w="1395" w:type="dxa"/>
            <w:shd w:val="clear" w:color="auto" w:fill="auto"/>
          </w:tcPr>
          <w:p w:rsidR="00B37380" w:rsidRPr="00244ABE"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118</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eastAsia="ru-RU"/>
              </w:rPr>
            </w:pPr>
            <w:r w:rsidRPr="003F2A90">
              <w:rPr>
                <w:rFonts w:ascii="Times New Roman" w:eastAsia="Times New Roman" w:hAnsi="Times New Roman" w:cs="Times New Roman"/>
                <w:bCs/>
                <w:sz w:val="24"/>
                <w:szCs w:val="24"/>
                <w:lang w:eastAsia="ru-RU"/>
              </w:rPr>
              <w:t>Деление двузначного числа на двузначное.</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27</w:t>
            </w:r>
            <w:r w:rsidRPr="003F2A90">
              <w:rPr>
                <w:rFonts w:ascii="Times New Roman" w:eastAsia="Times New Roman" w:hAnsi="Times New Roman" w:cs="Times New Roman"/>
                <w:sz w:val="24"/>
                <w:szCs w:val="24"/>
                <w:lang w:val="tt-RU" w:eastAsia="ru-RU"/>
              </w:rPr>
              <w:t>.04</w:t>
            </w:r>
          </w:p>
        </w:tc>
        <w:tc>
          <w:tcPr>
            <w:tcW w:w="1395" w:type="dxa"/>
            <w:shd w:val="clear" w:color="auto" w:fill="auto"/>
          </w:tcPr>
          <w:p w:rsidR="00B37380" w:rsidRPr="002370AE"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119</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eastAsia="ru-RU"/>
              </w:rPr>
            </w:pPr>
            <w:r w:rsidRPr="003F2A90">
              <w:rPr>
                <w:rFonts w:ascii="Times New Roman" w:eastAsia="Times New Roman" w:hAnsi="Times New Roman" w:cs="Times New Roman"/>
                <w:sz w:val="24"/>
                <w:szCs w:val="24"/>
                <w:lang w:eastAsia="ru-RU"/>
              </w:rPr>
              <w:t>Виды треугольников.</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28.04</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120</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eastAsia="ru-RU"/>
              </w:rPr>
            </w:pPr>
            <w:r w:rsidRPr="003F2A90">
              <w:rPr>
                <w:rFonts w:ascii="Times New Roman" w:eastAsia="Times New Roman" w:hAnsi="Times New Roman" w:cs="Times New Roman"/>
                <w:sz w:val="24"/>
                <w:szCs w:val="24"/>
                <w:lang w:eastAsia="ar-SA"/>
              </w:rPr>
              <w:t>Закрепление изученных приемов вычислений.</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30.04</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121</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eastAsia="ru-RU"/>
              </w:rPr>
            </w:pPr>
            <w:r w:rsidRPr="003F2A90">
              <w:rPr>
                <w:rFonts w:ascii="Times New Roman" w:eastAsia="Times New Roman" w:hAnsi="Times New Roman" w:cs="Times New Roman"/>
                <w:sz w:val="24"/>
                <w:szCs w:val="24"/>
                <w:lang w:eastAsia="ar-SA"/>
              </w:rPr>
              <w:t>Приемы письменного умножения в пределах 1000.</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3.05</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122</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eastAsia="ru-RU"/>
              </w:rPr>
            </w:pPr>
            <w:r w:rsidRPr="003F2A90">
              <w:rPr>
                <w:rFonts w:ascii="Times New Roman" w:eastAsia="Times New Roman" w:hAnsi="Times New Roman" w:cs="Times New Roman"/>
                <w:sz w:val="24"/>
                <w:szCs w:val="24"/>
                <w:lang w:eastAsia="ru-RU"/>
              </w:rPr>
              <w:t>Алгоритм письменного умножения трехзначного числа на однозначное.</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w:t>
            </w:r>
            <w:r w:rsidRPr="003F2A90">
              <w:rPr>
                <w:rFonts w:ascii="Times New Roman" w:eastAsia="Times New Roman" w:hAnsi="Times New Roman" w:cs="Times New Roman"/>
                <w:sz w:val="24"/>
                <w:szCs w:val="24"/>
                <w:lang w:val="tt-RU" w:eastAsia="ru-RU"/>
              </w:rPr>
              <w:t>.05</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123</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eastAsia="ru-RU"/>
              </w:rPr>
            </w:pPr>
            <w:r w:rsidRPr="003F2A90">
              <w:rPr>
                <w:rFonts w:ascii="Times New Roman" w:eastAsia="Times New Roman" w:hAnsi="Times New Roman" w:cs="Times New Roman"/>
                <w:sz w:val="24"/>
                <w:szCs w:val="24"/>
                <w:lang w:eastAsia="ru-RU"/>
              </w:rPr>
              <w:t>Закрепление приемов письменного умножения.</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w:t>
            </w:r>
            <w:r w:rsidRPr="003F2A90">
              <w:rPr>
                <w:rFonts w:ascii="Times New Roman" w:eastAsia="Times New Roman" w:hAnsi="Times New Roman" w:cs="Times New Roman"/>
                <w:sz w:val="24"/>
                <w:szCs w:val="24"/>
                <w:lang w:val="tt-RU" w:eastAsia="ru-RU"/>
              </w:rPr>
              <w:t>.05</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124</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val="tt-RU" w:eastAsia="ru-RU"/>
              </w:rPr>
            </w:pPr>
            <w:r w:rsidRPr="003F2A90">
              <w:rPr>
                <w:rFonts w:ascii="Times New Roman" w:eastAsia="Times New Roman" w:hAnsi="Times New Roman" w:cs="Times New Roman"/>
                <w:sz w:val="24"/>
                <w:szCs w:val="24"/>
                <w:lang w:eastAsia="ar-SA"/>
              </w:rPr>
              <w:t>Приемы письменного деления в пределах 1000.</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w:t>
            </w:r>
            <w:r w:rsidRPr="003F2A90">
              <w:rPr>
                <w:rFonts w:ascii="Times New Roman" w:eastAsia="Times New Roman" w:hAnsi="Times New Roman" w:cs="Times New Roman"/>
                <w:sz w:val="24"/>
                <w:szCs w:val="24"/>
                <w:lang w:val="tt-RU" w:eastAsia="ru-RU"/>
              </w:rPr>
              <w:t>.05</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125</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val="tt-RU" w:eastAsia="ru-RU"/>
              </w:rPr>
            </w:pPr>
            <w:r w:rsidRPr="003F2A90">
              <w:rPr>
                <w:rFonts w:ascii="Times New Roman" w:eastAsia="Times New Roman" w:hAnsi="Times New Roman" w:cs="Times New Roman"/>
                <w:sz w:val="24"/>
                <w:szCs w:val="24"/>
                <w:lang w:eastAsia="ru-RU"/>
              </w:rPr>
              <w:t>Комплексная контрольная работа.</w:t>
            </w:r>
            <w:r w:rsidRPr="003F2A90">
              <w:rPr>
                <w:rFonts w:ascii="Times New Roman" w:eastAsia="Times New Roman" w:hAnsi="Times New Roman" w:cs="Times New Roman"/>
                <w:sz w:val="24"/>
                <w:szCs w:val="24"/>
                <w:lang w:val="tt-RU" w:eastAsia="ru-RU"/>
              </w:rPr>
              <w:t xml:space="preserve"> №5</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10</w:t>
            </w:r>
            <w:r w:rsidRPr="003F2A90">
              <w:rPr>
                <w:rFonts w:ascii="Times New Roman" w:eastAsia="Times New Roman" w:hAnsi="Times New Roman" w:cs="Times New Roman"/>
                <w:sz w:val="24"/>
                <w:szCs w:val="24"/>
                <w:lang w:val="tt-RU" w:eastAsia="ru-RU"/>
              </w:rPr>
              <w:t>.05</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126</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ar-SA"/>
              </w:rPr>
              <w:t xml:space="preserve">Анализ </w:t>
            </w:r>
            <w:r w:rsidRPr="003F2A90">
              <w:rPr>
                <w:rFonts w:ascii="Times New Roman" w:eastAsia="Times New Roman" w:hAnsi="Times New Roman" w:cs="Times New Roman"/>
                <w:sz w:val="24"/>
                <w:szCs w:val="24"/>
                <w:lang w:val="tt-RU" w:eastAsia="ar-SA"/>
              </w:rPr>
              <w:t>контроль</w:t>
            </w:r>
            <w:r w:rsidRPr="003F2A90">
              <w:rPr>
                <w:rFonts w:ascii="Times New Roman" w:eastAsia="Times New Roman" w:hAnsi="Times New Roman" w:cs="Times New Roman"/>
                <w:sz w:val="24"/>
                <w:szCs w:val="24"/>
                <w:lang w:eastAsia="ar-SA"/>
              </w:rPr>
              <w:t>ной работы</w:t>
            </w:r>
            <w:r w:rsidRPr="003F2A90">
              <w:rPr>
                <w:rFonts w:ascii="Times New Roman" w:eastAsia="Times New Roman" w:hAnsi="Times New Roman" w:cs="Times New Roman"/>
                <w:sz w:val="24"/>
                <w:szCs w:val="24"/>
                <w:lang w:eastAsia="ru-RU"/>
              </w:rPr>
              <w:t xml:space="preserve"> .</w:t>
            </w:r>
          </w:p>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Алгоритм деления трехзначного числа на однозначное.</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11</w:t>
            </w:r>
            <w:r w:rsidRPr="003F2A90">
              <w:rPr>
                <w:rFonts w:ascii="Times New Roman" w:eastAsia="Times New Roman" w:hAnsi="Times New Roman" w:cs="Times New Roman"/>
                <w:sz w:val="24"/>
                <w:szCs w:val="24"/>
                <w:lang w:val="tt-RU" w:eastAsia="ru-RU"/>
              </w:rPr>
              <w:t>.05</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127</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Проверка деления.</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12</w:t>
            </w:r>
            <w:r w:rsidRPr="003F2A90">
              <w:rPr>
                <w:rFonts w:ascii="Times New Roman" w:eastAsia="Times New Roman" w:hAnsi="Times New Roman" w:cs="Times New Roman"/>
                <w:sz w:val="24"/>
                <w:szCs w:val="24"/>
                <w:lang w:val="tt-RU" w:eastAsia="ru-RU"/>
              </w:rPr>
              <w:t>.05</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128</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Закрепление приемов письменного деления.</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14</w:t>
            </w:r>
            <w:r w:rsidRPr="003F2A90">
              <w:rPr>
                <w:rFonts w:ascii="Times New Roman" w:eastAsia="Times New Roman" w:hAnsi="Times New Roman" w:cs="Times New Roman"/>
                <w:sz w:val="24"/>
                <w:szCs w:val="24"/>
                <w:lang w:val="tt-RU" w:eastAsia="ru-RU"/>
              </w:rPr>
              <w:t>.05</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129</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i/>
                <w:sz w:val="24"/>
                <w:szCs w:val="24"/>
                <w:u w:val="single"/>
                <w:lang w:val="tt-RU" w:eastAsia="ru-RU"/>
              </w:rPr>
            </w:pPr>
            <w:r w:rsidRPr="003F2A90">
              <w:rPr>
                <w:rFonts w:ascii="Times New Roman" w:eastAsia="Times New Roman" w:hAnsi="Times New Roman" w:cs="Times New Roman"/>
                <w:b/>
                <w:i/>
                <w:sz w:val="24"/>
                <w:szCs w:val="24"/>
                <w:u w:val="single"/>
                <w:lang w:eastAsia="ru-RU"/>
              </w:rPr>
              <w:t>Что узнали, чему научились во 3 классе</w:t>
            </w:r>
            <w:r w:rsidRPr="003F2A90">
              <w:rPr>
                <w:rFonts w:ascii="Times New Roman" w:eastAsia="Times New Roman" w:hAnsi="Times New Roman" w:cs="Times New Roman"/>
                <w:bCs/>
                <w:i/>
                <w:sz w:val="24"/>
                <w:szCs w:val="24"/>
                <w:u w:val="single"/>
                <w:lang w:eastAsia="ru-RU"/>
              </w:rPr>
              <w:t xml:space="preserve"> </w:t>
            </w:r>
          </w:p>
          <w:p w:rsidR="00B37380" w:rsidRPr="003F2A90" w:rsidRDefault="00B37380" w:rsidP="00B37380">
            <w:pPr>
              <w:spacing w:after="0" w:line="240" w:lineRule="auto"/>
              <w:jc w:val="both"/>
              <w:rPr>
                <w:rFonts w:ascii="Times New Roman" w:eastAsia="Times New Roman" w:hAnsi="Times New Roman" w:cs="Times New Roman"/>
                <w:bCs/>
                <w:sz w:val="24"/>
                <w:szCs w:val="24"/>
                <w:lang w:eastAsia="ru-RU"/>
              </w:rPr>
            </w:pPr>
            <w:r w:rsidRPr="003F2A90">
              <w:rPr>
                <w:rFonts w:ascii="Times New Roman" w:eastAsia="Times New Roman" w:hAnsi="Times New Roman" w:cs="Times New Roman"/>
                <w:bCs/>
                <w:sz w:val="24"/>
                <w:szCs w:val="24"/>
                <w:lang w:eastAsia="ru-RU"/>
              </w:rPr>
              <w:t>Нумерация.</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17</w:t>
            </w:r>
            <w:r w:rsidRPr="003F2A90">
              <w:rPr>
                <w:rFonts w:ascii="Times New Roman" w:eastAsia="Times New Roman" w:hAnsi="Times New Roman" w:cs="Times New Roman"/>
                <w:sz w:val="24"/>
                <w:szCs w:val="24"/>
                <w:lang w:val="tt-RU" w:eastAsia="ru-RU"/>
              </w:rPr>
              <w:t>.05</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130</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eastAsia="ru-RU"/>
              </w:rPr>
            </w:pPr>
            <w:r w:rsidRPr="003F2A90">
              <w:rPr>
                <w:rFonts w:ascii="Times New Roman" w:eastAsia="Times New Roman" w:hAnsi="Times New Roman" w:cs="Times New Roman"/>
                <w:bCs/>
                <w:sz w:val="24"/>
                <w:szCs w:val="24"/>
                <w:lang w:eastAsia="ru-RU"/>
              </w:rPr>
              <w:t>Сложение и вычитание.</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18</w:t>
            </w:r>
            <w:r w:rsidRPr="003F2A90">
              <w:rPr>
                <w:rFonts w:ascii="Times New Roman" w:eastAsia="Times New Roman" w:hAnsi="Times New Roman" w:cs="Times New Roman"/>
                <w:sz w:val="24"/>
                <w:szCs w:val="24"/>
                <w:lang w:val="tt-RU" w:eastAsia="ru-RU"/>
              </w:rPr>
              <w:t>.05</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131</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eastAsia="ru-RU"/>
              </w:rPr>
            </w:pPr>
            <w:r w:rsidRPr="003F2A90">
              <w:rPr>
                <w:rFonts w:ascii="Times New Roman" w:eastAsia="Times New Roman" w:hAnsi="Times New Roman" w:cs="Times New Roman"/>
                <w:bCs/>
                <w:sz w:val="24"/>
                <w:szCs w:val="24"/>
                <w:lang w:eastAsia="ru-RU"/>
              </w:rPr>
              <w:t>Умножение и деление.</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971F89" w:rsidRDefault="00B37380" w:rsidP="00B37380">
            <w:pPr>
              <w:spacing w:after="0" w:line="240" w:lineRule="auto"/>
              <w:jc w:val="both"/>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19</w:t>
            </w:r>
            <w:r w:rsidRPr="00971F89">
              <w:rPr>
                <w:rFonts w:ascii="Times New Roman" w:eastAsia="Times New Roman" w:hAnsi="Times New Roman" w:cs="Times New Roman"/>
                <w:b/>
                <w:sz w:val="24"/>
                <w:szCs w:val="24"/>
                <w:lang w:val="tt-RU" w:eastAsia="ru-RU"/>
              </w:rPr>
              <w:t>.05</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132</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eastAsia="ru-RU"/>
              </w:rPr>
            </w:pPr>
            <w:r w:rsidRPr="003F2A90">
              <w:rPr>
                <w:rFonts w:ascii="Times New Roman" w:eastAsia="Times New Roman" w:hAnsi="Times New Roman" w:cs="Times New Roman"/>
                <w:bCs/>
                <w:sz w:val="24"/>
                <w:szCs w:val="24"/>
                <w:lang w:eastAsia="ru-RU"/>
              </w:rPr>
              <w:t xml:space="preserve">Итоговая контрольная работа. </w:t>
            </w:r>
            <w:r w:rsidRPr="00971F89">
              <w:rPr>
                <w:rFonts w:ascii="Times New Roman" w:eastAsia="Times New Roman" w:hAnsi="Times New Roman" w:cs="Times New Roman"/>
                <w:b/>
                <w:bCs/>
                <w:sz w:val="24"/>
                <w:szCs w:val="24"/>
                <w:lang w:eastAsia="ru-RU"/>
              </w:rPr>
              <w:t>Арадаш контроль эш</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21</w:t>
            </w:r>
            <w:r w:rsidRPr="003F2A90">
              <w:rPr>
                <w:rFonts w:ascii="Times New Roman" w:eastAsia="Times New Roman" w:hAnsi="Times New Roman" w:cs="Times New Roman"/>
                <w:sz w:val="24"/>
                <w:szCs w:val="24"/>
                <w:lang w:val="tt-RU" w:eastAsia="ru-RU"/>
              </w:rPr>
              <w:t>.05</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133</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eastAsia="ru-RU"/>
              </w:rPr>
            </w:pPr>
            <w:r w:rsidRPr="003F2A90">
              <w:rPr>
                <w:rFonts w:ascii="Times New Roman" w:eastAsia="Times New Roman" w:hAnsi="Times New Roman" w:cs="Times New Roman"/>
                <w:sz w:val="24"/>
                <w:szCs w:val="24"/>
                <w:lang w:eastAsia="ar-SA"/>
              </w:rPr>
              <w:t xml:space="preserve">Анализ </w:t>
            </w:r>
            <w:r w:rsidRPr="003F2A90">
              <w:rPr>
                <w:rFonts w:ascii="Times New Roman" w:eastAsia="Times New Roman" w:hAnsi="Times New Roman" w:cs="Times New Roman"/>
                <w:sz w:val="24"/>
                <w:szCs w:val="24"/>
                <w:lang w:val="tt-RU" w:eastAsia="ar-SA"/>
              </w:rPr>
              <w:t>контроль</w:t>
            </w:r>
            <w:r w:rsidRPr="003F2A90">
              <w:rPr>
                <w:rFonts w:ascii="Times New Roman" w:eastAsia="Times New Roman" w:hAnsi="Times New Roman" w:cs="Times New Roman"/>
                <w:sz w:val="24"/>
                <w:szCs w:val="24"/>
                <w:lang w:eastAsia="ar-SA"/>
              </w:rPr>
              <w:t>ной работы</w:t>
            </w:r>
            <w:r w:rsidRPr="003F2A90">
              <w:rPr>
                <w:rFonts w:ascii="Times New Roman" w:eastAsia="Times New Roman" w:hAnsi="Times New Roman" w:cs="Times New Roman"/>
                <w:bCs/>
                <w:sz w:val="24"/>
                <w:szCs w:val="24"/>
                <w:lang w:eastAsia="ru-RU"/>
              </w:rPr>
              <w:t xml:space="preserve"> Порядок выполнения действий.</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24</w:t>
            </w:r>
            <w:r w:rsidRPr="003F2A90">
              <w:rPr>
                <w:rFonts w:ascii="Times New Roman" w:eastAsia="Times New Roman" w:hAnsi="Times New Roman" w:cs="Times New Roman"/>
                <w:sz w:val="24"/>
                <w:szCs w:val="24"/>
                <w:lang w:val="tt-RU" w:eastAsia="ru-RU"/>
              </w:rPr>
              <w:t>.05</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Height w:val="284"/>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134</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eastAsia="ru-RU"/>
              </w:rPr>
            </w:pPr>
            <w:r w:rsidRPr="003F2A90">
              <w:rPr>
                <w:rFonts w:ascii="Times New Roman" w:eastAsia="Times New Roman" w:hAnsi="Times New Roman" w:cs="Times New Roman"/>
                <w:bCs/>
                <w:sz w:val="24"/>
                <w:szCs w:val="24"/>
                <w:lang w:eastAsia="ru-RU"/>
              </w:rPr>
              <w:t>Задачи на кратное сравнение</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val="tt-RU" w:eastAsia="ru-RU"/>
              </w:rPr>
              <w:t>25.05</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Height w:val="284"/>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val="tt-RU" w:eastAsia="ru-RU"/>
              </w:rPr>
              <w:t>135</w:t>
            </w:r>
          </w:p>
        </w:tc>
        <w:tc>
          <w:tcPr>
            <w:tcW w:w="7218"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bCs/>
                <w:sz w:val="24"/>
                <w:szCs w:val="24"/>
                <w:lang w:val="tt-RU" w:eastAsia="ru-RU"/>
              </w:rPr>
            </w:pPr>
            <w:r w:rsidRPr="003F2A90">
              <w:rPr>
                <w:rFonts w:ascii="Times New Roman" w:eastAsia="Times New Roman" w:hAnsi="Times New Roman" w:cs="Times New Roman"/>
                <w:bCs/>
                <w:sz w:val="24"/>
                <w:szCs w:val="24"/>
                <w:lang w:val="tt-RU" w:eastAsia="ru-RU"/>
              </w:rPr>
              <w:t>Задачи(умно</w:t>
            </w:r>
            <w:r w:rsidRPr="003F2A90">
              <w:rPr>
                <w:rFonts w:ascii="Times New Roman" w:eastAsia="Times New Roman" w:hAnsi="Times New Roman" w:cs="Times New Roman"/>
                <w:bCs/>
                <w:sz w:val="24"/>
                <w:szCs w:val="24"/>
                <w:lang w:eastAsia="ru-RU"/>
              </w:rPr>
              <w:t>ж</w:t>
            </w:r>
            <w:r w:rsidRPr="003F2A90">
              <w:rPr>
                <w:rFonts w:ascii="Times New Roman" w:eastAsia="Times New Roman" w:hAnsi="Times New Roman" w:cs="Times New Roman"/>
                <w:bCs/>
                <w:sz w:val="24"/>
                <w:szCs w:val="24"/>
                <w:lang w:val="tt-RU" w:eastAsia="ru-RU"/>
              </w:rPr>
              <w:t>ение и деление)</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val="tt-RU" w:eastAsia="ru-RU"/>
              </w:rPr>
              <w:t>25.05</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Height w:val="222"/>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val="tt-RU" w:eastAsia="ru-RU"/>
              </w:rPr>
              <w:t>136</w:t>
            </w:r>
          </w:p>
        </w:tc>
        <w:tc>
          <w:tcPr>
            <w:tcW w:w="7218" w:type="dxa"/>
            <w:shd w:val="clear" w:color="auto" w:fill="auto"/>
          </w:tcPr>
          <w:p w:rsidR="00B37380" w:rsidRPr="003F2A90" w:rsidRDefault="00B37380" w:rsidP="00B37380">
            <w:pPr>
              <w:spacing w:after="0" w:line="240" w:lineRule="auto"/>
              <w:rPr>
                <w:rFonts w:ascii="Times New Roman" w:eastAsia="Times New Roman" w:hAnsi="Times New Roman" w:cs="Times New Roman"/>
                <w:bCs/>
                <w:sz w:val="24"/>
                <w:szCs w:val="24"/>
                <w:lang w:val="tt-RU" w:eastAsia="ru-RU"/>
              </w:rPr>
            </w:pPr>
            <w:r w:rsidRPr="003F2A90">
              <w:rPr>
                <w:rFonts w:ascii="Times New Roman" w:eastAsia="Times New Roman" w:hAnsi="Times New Roman" w:cs="Times New Roman"/>
                <w:bCs/>
                <w:sz w:val="24"/>
                <w:szCs w:val="24"/>
                <w:lang w:eastAsia="ru-RU"/>
              </w:rPr>
              <w:t>Игры «Занимательная математика»</w:t>
            </w:r>
            <w:r w:rsidRPr="003F2A90">
              <w:rPr>
                <w:rFonts w:ascii="Times New Roman" w:eastAsia="Times New Roman" w:hAnsi="Times New Roman" w:cs="Times New Roman"/>
                <w:bCs/>
                <w:sz w:val="24"/>
                <w:szCs w:val="24"/>
                <w:lang w:val="tt-RU" w:eastAsia="ru-RU"/>
              </w:rPr>
              <w:t>”Кызыклы математика” уены</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26</w:t>
            </w:r>
            <w:r w:rsidRPr="003F2A90">
              <w:rPr>
                <w:rFonts w:ascii="Times New Roman" w:eastAsia="Times New Roman" w:hAnsi="Times New Roman" w:cs="Times New Roman"/>
                <w:sz w:val="24"/>
                <w:szCs w:val="24"/>
                <w:lang w:val="tt-RU" w:eastAsia="ru-RU"/>
              </w:rPr>
              <w:t>.05</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Height w:val="81"/>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val="tt-RU" w:eastAsia="ru-RU"/>
              </w:rPr>
              <w:t>137</w:t>
            </w:r>
          </w:p>
        </w:tc>
        <w:tc>
          <w:tcPr>
            <w:tcW w:w="7218" w:type="dxa"/>
            <w:shd w:val="clear" w:color="auto" w:fill="auto"/>
          </w:tcPr>
          <w:p w:rsidR="00B37380" w:rsidRPr="003F2A90" w:rsidRDefault="00B37380" w:rsidP="00B37380">
            <w:pPr>
              <w:spacing w:after="0" w:line="240" w:lineRule="auto"/>
              <w:rPr>
                <w:rFonts w:ascii="Times New Roman" w:eastAsia="Times New Roman" w:hAnsi="Times New Roman" w:cs="Times New Roman"/>
                <w:bCs/>
                <w:sz w:val="24"/>
                <w:szCs w:val="24"/>
                <w:lang w:eastAsia="ru-RU"/>
              </w:rPr>
            </w:pPr>
            <w:r w:rsidRPr="003F2A90">
              <w:rPr>
                <w:rFonts w:ascii="Times New Roman" w:eastAsia="Times New Roman" w:hAnsi="Times New Roman" w:cs="Times New Roman"/>
                <w:bCs/>
                <w:sz w:val="24"/>
                <w:szCs w:val="24"/>
                <w:lang w:eastAsia="ru-RU"/>
              </w:rPr>
              <w:t>Повторение</w:t>
            </w:r>
            <w:r w:rsidRPr="003F2A90">
              <w:rPr>
                <w:rFonts w:ascii="Times New Roman" w:eastAsia="Times New Roman" w:hAnsi="Times New Roman" w:cs="Times New Roman"/>
                <w:bCs/>
                <w:sz w:val="24"/>
                <w:szCs w:val="24"/>
                <w:lang w:val="tt-RU" w:eastAsia="ru-RU"/>
              </w:rPr>
              <w:t xml:space="preserve">.Кабатлау.Тапкырлау </w:t>
            </w:r>
            <w:r w:rsidRPr="003F2A90">
              <w:rPr>
                <w:rFonts w:ascii="Times New Roman" w:eastAsia="Times New Roman" w:hAnsi="Times New Roman" w:cs="Times New Roman"/>
                <w:bCs/>
                <w:sz w:val="24"/>
                <w:szCs w:val="24"/>
                <w:lang w:eastAsia="ru-RU"/>
              </w:rPr>
              <w:t>таблицасы</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26</w:t>
            </w:r>
            <w:r w:rsidRPr="003F2A90">
              <w:rPr>
                <w:rFonts w:ascii="Times New Roman" w:eastAsia="Times New Roman" w:hAnsi="Times New Roman" w:cs="Times New Roman"/>
                <w:sz w:val="24"/>
                <w:szCs w:val="24"/>
                <w:lang w:val="tt-RU" w:eastAsia="ru-RU"/>
              </w:rPr>
              <w:t>.05</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Height w:val="180"/>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val="tt-RU" w:eastAsia="ru-RU"/>
              </w:rPr>
              <w:t>138</w:t>
            </w:r>
          </w:p>
        </w:tc>
        <w:tc>
          <w:tcPr>
            <w:tcW w:w="7218" w:type="dxa"/>
            <w:shd w:val="clear" w:color="auto" w:fill="auto"/>
          </w:tcPr>
          <w:p w:rsidR="00B37380" w:rsidRPr="003F2A90" w:rsidRDefault="00B37380" w:rsidP="00B37380">
            <w:pPr>
              <w:spacing w:after="0" w:line="240" w:lineRule="auto"/>
              <w:rPr>
                <w:rFonts w:ascii="Times New Roman" w:eastAsia="Times New Roman" w:hAnsi="Times New Roman" w:cs="Times New Roman"/>
                <w:bCs/>
                <w:sz w:val="24"/>
                <w:szCs w:val="24"/>
                <w:lang w:val="tt-RU" w:eastAsia="ru-RU"/>
              </w:rPr>
            </w:pPr>
            <w:r w:rsidRPr="003F2A90">
              <w:rPr>
                <w:rFonts w:ascii="Times New Roman" w:eastAsia="Times New Roman" w:hAnsi="Times New Roman" w:cs="Times New Roman"/>
                <w:bCs/>
                <w:sz w:val="24"/>
                <w:szCs w:val="24"/>
                <w:lang w:val="tt-RU" w:eastAsia="ru-RU"/>
              </w:rPr>
              <w:t xml:space="preserve">Кабатлау  Таблицадан тыш тапкырлау </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28</w:t>
            </w:r>
            <w:r w:rsidRPr="003F2A90">
              <w:rPr>
                <w:rFonts w:ascii="Times New Roman" w:eastAsia="Times New Roman" w:hAnsi="Times New Roman" w:cs="Times New Roman"/>
                <w:sz w:val="24"/>
                <w:szCs w:val="24"/>
                <w:lang w:val="tt-RU" w:eastAsia="ru-RU"/>
              </w:rPr>
              <w:t>.05</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Height w:val="150"/>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val="tt-RU" w:eastAsia="ru-RU"/>
              </w:rPr>
              <w:t>139</w:t>
            </w:r>
          </w:p>
        </w:tc>
        <w:tc>
          <w:tcPr>
            <w:tcW w:w="7218" w:type="dxa"/>
            <w:shd w:val="clear" w:color="auto" w:fill="auto"/>
          </w:tcPr>
          <w:p w:rsidR="00B37380" w:rsidRPr="003F2A90" w:rsidRDefault="00B37380" w:rsidP="00B37380">
            <w:pPr>
              <w:spacing w:after="0" w:line="240" w:lineRule="auto"/>
              <w:rPr>
                <w:rFonts w:ascii="Times New Roman" w:eastAsia="Times New Roman" w:hAnsi="Times New Roman" w:cs="Times New Roman"/>
                <w:bCs/>
                <w:sz w:val="24"/>
                <w:szCs w:val="24"/>
                <w:lang w:val="tt-RU" w:eastAsia="ru-RU"/>
              </w:rPr>
            </w:pPr>
            <w:r w:rsidRPr="003F2A90">
              <w:rPr>
                <w:rFonts w:ascii="Times New Roman" w:eastAsia="Times New Roman" w:hAnsi="Times New Roman" w:cs="Times New Roman"/>
                <w:bCs/>
                <w:sz w:val="24"/>
                <w:szCs w:val="24"/>
                <w:lang w:val="tt-RU" w:eastAsia="ru-RU"/>
              </w:rPr>
              <w:t>Кабатлау.Төрле тип мәсьәләләр чишү</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28</w:t>
            </w:r>
            <w:r w:rsidRPr="003F2A90">
              <w:rPr>
                <w:rFonts w:ascii="Times New Roman" w:eastAsia="Times New Roman" w:hAnsi="Times New Roman" w:cs="Times New Roman"/>
                <w:sz w:val="24"/>
                <w:szCs w:val="24"/>
                <w:lang w:val="tt-RU" w:eastAsia="ru-RU"/>
              </w:rPr>
              <w:t>.05</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971F89">
        <w:trPr>
          <w:gridAfter w:val="1"/>
          <w:wAfter w:w="1666" w:type="dxa"/>
          <w:trHeight w:val="96"/>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sidRPr="003F2A90">
              <w:rPr>
                <w:rFonts w:ascii="Times New Roman" w:eastAsia="Times New Roman" w:hAnsi="Times New Roman" w:cs="Times New Roman"/>
                <w:sz w:val="24"/>
                <w:szCs w:val="24"/>
                <w:lang w:val="tt-RU" w:eastAsia="ru-RU"/>
              </w:rPr>
              <w:t>140</w:t>
            </w:r>
          </w:p>
        </w:tc>
        <w:tc>
          <w:tcPr>
            <w:tcW w:w="7218" w:type="dxa"/>
            <w:shd w:val="clear" w:color="auto" w:fill="auto"/>
          </w:tcPr>
          <w:p w:rsidR="00B37380" w:rsidRPr="003F2A90" w:rsidRDefault="00B37380" w:rsidP="00B37380">
            <w:pPr>
              <w:spacing w:after="0" w:line="240" w:lineRule="auto"/>
              <w:rPr>
                <w:rFonts w:ascii="Times New Roman" w:eastAsia="Times New Roman" w:hAnsi="Times New Roman" w:cs="Times New Roman"/>
                <w:bCs/>
                <w:sz w:val="24"/>
                <w:szCs w:val="24"/>
                <w:lang w:val="tt-RU" w:eastAsia="ru-RU"/>
              </w:rPr>
            </w:pPr>
            <w:r w:rsidRPr="003F2A90">
              <w:rPr>
                <w:rFonts w:ascii="Times New Roman" w:eastAsia="Times New Roman" w:hAnsi="Times New Roman" w:cs="Times New Roman"/>
                <w:bCs/>
                <w:sz w:val="24"/>
                <w:szCs w:val="24"/>
                <w:lang w:val="tt-RU" w:eastAsia="ru-RU"/>
              </w:rPr>
              <w:t>Кабатлау.Зурлыклар.</w:t>
            </w: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r w:rsidRPr="003F2A90">
              <w:rPr>
                <w:rFonts w:ascii="Times New Roman" w:eastAsia="Times New Roman" w:hAnsi="Times New Roman" w:cs="Times New Roman"/>
                <w:sz w:val="24"/>
                <w:szCs w:val="24"/>
                <w:lang w:eastAsia="ru-RU"/>
              </w:rPr>
              <w:t>1</w:t>
            </w: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31.05</w:t>
            </w: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r w:rsidR="00B37380" w:rsidRPr="003F2A90" w:rsidTr="003F2A90">
        <w:trPr>
          <w:gridAfter w:val="1"/>
          <w:wAfter w:w="1666" w:type="dxa"/>
          <w:trHeight w:val="165"/>
        </w:trPr>
        <w:tc>
          <w:tcPr>
            <w:tcW w:w="5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p>
        </w:tc>
        <w:tc>
          <w:tcPr>
            <w:tcW w:w="7218" w:type="dxa"/>
            <w:shd w:val="clear" w:color="auto" w:fill="auto"/>
          </w:tcPr>
          <w:p w:rsidR="00B37380" w:rsidRPr="003F2A90" w:rsidRDefault="00B37380" w:rsidP="00B37380">
            <w:pPr>
              <w:spacing w:after="0" w:line="240" w:lineRule="auto"/>
              <w:rPr>
                <w:rFonts w:ascii="Times New Roman" w:eastAsia="Times New Roman" w:hAnsi="Times New Roman" w:cs="Times New Roman"/>
                <w:bCs/>
                <w:sz w:val="24"/>
                <w:szCs w:val="24"/>
                <w:lang w:val="tt-RU" w:eastAsia="ru-RU"/>
              </w:rPr>
            </w:pPr>
          </w:p>
        </w:tc>
        <w:tc>
          <w:tcPr>
            <w:tcW w:w="1177"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167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val="tt-RU" w:eastAsia="ru-RU"/>
              </w:rPr>
            </w:pPr>
          </w:p>
        </w:tc>
        <w:tc>
          <w:tcPr>
            <w:tcW w:w="1395"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c>
          <w:tcPr>
            <w:tcW w:w="2131" w:type="dxa"/>
            <w:shd w:val="clear" w:color="auto" w:fill="auto"/>
          </w:tcPr>
          <w:p w:rsidR="00B37380" w:rsidRPr="003F2A90" w:rsidRDefault="00B37380" w:rsidP="00B37380">
            <w:pPr>
              <w:spacing w:after="0" w:line="240" w:lineRule="auto"/>
              <w:jc w:val="both"/>
              <w:rPr>
                <w:rFonts w:ascii="Times New Roman" w:eastAsia="Times New Roman" w:hAnsi="Times New Roman" w:cs="Times New Roman"/>
                <w:sz w:val="24"/>
                <w:szCs w:val="24"/>
                <w:lang w:eastAsia="ru-RU"/>
              </w:rPr>
            </w:pPr>
          </w:p>
        </w:tc>
      </w:tr>
    </w:tbl>
    <w:p w:rsidR="003F2A90" w:rsidRPr="003F2A90" w:rsidRDefault="003F2A90" w:rsidP="003F2A90">
      <w:pPr>
        <w:spacing w:after="0" w:line="276" w:lineRule="auto"/>
        <w:rPr>
          <w:rFonts w:ascii="Times New Roman" w:eastAsia="Times New Roman" w:hAnsi="Times New Roman" w:cs="Times New Roman"/>
          <w:b/>
          <w:bCs/>
          <w:sz w:val="28"/>
          <w:szCs w:val="28"/>
        </w:rPr>
      </w:pPr>
    </w:p>
    <w:p w:rsidR="003F2A90" w:rsidRPr="003F2A90" w:rsidRDefault="003F2A90" w:rsidP="003F2A90">
      <w:pPr>
        <w:spacing w:after="0" w:line="276" w:lineRule="auto"/>
        <w:rPr>
          <w:rFonts w:ascii="Times New Roman" w:eastAsia="Times New Roman" w:hAnsi="Times New Roman" w:cs="Times New Roman"/>
          <w:b/>
          <w:bCs/>
          <w:sz w:val="28"/>
          <w:szCs w:val="28"/>
          <w:lang w:val="en-US"/>
        </w:rPr>
      </w:pPr>
    </w:p>
    <w:p w:rsidR="003F2A90" w:rsidRPr="003F2A90" w:rsidRDefault="003F2A90" w:rsidP="003F2A90">
      <w:pPr>
        <w:spacing w:after="0" w:line="276" w:lineRule="auto"/>
        <w:rPr>
          <w:rFonts w:ascii="Times New Roman" w:eastAsia="Times New Roman" w:hAnsi="Times New Roman" w:cs="Times New Roman"/>
          <w:b/>
          <w:bCs/>
          <w:sz w:val="28"/>
          <w:szCs w:val="28"/>
          <w:lang w:val="en-US"/>
        </w:rPr>
      </w:pPr>
    </w:p>
    <w:p w:rsidR="003F2A90" w:rsidRPr="003F2A90" w:rsidRDefault="003F2A90" w:rsidP="003F2A90">
      <w:pPr>
        <w:spacing w:after="0" w:line="276" w:lineRule="auto"/>
        <w:rPr>
          <w:rFonts w:ascii="Times New Roman" w:eastAsia="Times New Roman" w:hAnsi="Times New Roman" w:cs="Times New Roman"/>
          <w:b/>
          <w:bCs/>
          <w:sz w:val="28"/>
          <w:szCs w:val="28"/>
          <w:lang w:val="en-US"/>
        </w:rPr>
      </w:pPr>
    </w:p>
    <w:p w:rsidR="003F2A90" w:rsidRPr="003F2A90" w:rsidRDefault="003F2A90" w:rsidP="003F2A90">
      <w:pPr>
        <w:spacing w:after="0" w:line="240" w:lineRule="auto"/>
        <w:rPr>
          <w:rFonts w:ascii="Times New Roman" w:eastAsia="Times New Roman" w:hAnsi="Times New Roman" w:cs="Times New Roman"/>
          <w:sz w:val="24"/>
          <w:szCs w:val="24"/>
          <w:lang w:eastAsia="ru-RU"/>
        </w:rPr>
      </w:pPr>
    </w:p>
    <w:p w:rsidR="003F2A90" w:rsidRPr="003F2A90" w:rsidRDefault="003F2A90" w:rsidP="003F2A90">
      <w:pPr>
        <w:spacing w:after="0" w:line="240" w:lineRule="auto"/>
        <w:rPr>
          <w:rFonts w:ascii="Times New Roman" w:eastAsia="Times New Roman" w:hAnsi="Times New Roman" w:cs="Times New Roman"/>
          <w:sz w:val="24"/>
          <w:szCs w:val="24"/>
          <w:lang w:eastAsia="ru-RU"/>
        </w:rPr>
      </w:pPr>
    </w:p>
    <w:p w:rsidR="003F2A90" w:rsidRPr="003F2A90" w:rsidRDefault="003F2A90" w:rsidP="003F2A90">
      <w:pPr>
        <w:spacing w:after="0" w:line="240" w:lineRule="auto"/>
        <w:rPr>
          <w:rFonts w:ascii="Times New Roman" w:eastAsia="Times New Roman" w:hAnsi="Times New Roman" w:cs="Times New Roman"/>
          <w:sz w:val="24"/>
          <w:szCs w:val="24"/>
          <w:lang w:eastAsia="ru-RU"/>
        </w:rPr>
      </w:pPr>
    </w:p>
    <w:p w:rsidR="00431A3A" w:rsidRDefault="00431A3A"/>
    <w:sectPr w:rsidR="00431A3A" w:rsidSect="003F2A90">
      <w:footerReference w:type="default" r:id="rId8"/>
      <w:pgSz w:w="16838" w:h="11906" w:orient="landscape"/>
      <w:pgMar w:top="993" w:right="1245" w:bottom="851" w:left="1843"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3E55" w:rsidRDefault="00E23E55">
      <w:pPr>
        <w:spacing w:after="0" w:line="240" w:lineRule="auto"/>
      </w:pPr>
      <w:r>
        <w:separator/>
      </w:r>
    </w:p>
  </w:endnote>
  <w:endnote w:type="continuationSeparator" w:id="0">
    <w:p w:rsidR="00E23E55" w:rsidRDefault="00E23E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TimesNewRomanPSMT">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854489"/>
      <w:docPartObj>
        <w:docPartGallery w:val="Page Numbers (Bottom of Page)"/>
        <w:docPartUnique/>
      </w:docPartObj>
    </w:sdtPr>
    <w:sdtEndPr/>
    <w:sdtContent>
      <w:p w:rsidR="0078010D" w:rsidRDefault="0078010D">
        <w:pPr>
          <w:pStyle w:val="a9"/>
          <w:jc w:val="right"/>
        </w:pPr>
        <w:r>
          <w:fldChar w:fldCharType="begin"/>
        </w:r>
        <w:r>
          <w:instrText xml:space="preserve"> PAGE   \* MERGEFORMAT </w:instrText>
        </w:r>
        <w:r>
          <w:fldChar w:fldCharType="separate"/>
        </w:r>
        <w:r w:rsidR="00364971">
          <w:rPr>
            <w:noProof/>
          </w:rPr>
          <w:t>11</w:t>
        </w:r>
        <w:r>
          <w:rPr>
            <w:noProof/>
          </w:rPr>
          <w:fldChar w:fldCharType="end"/>
        </w:r>
      </w:p>
    </w:sdtContent>
  </w:sdt>
  <w:p w:rsidR="0078010D" w:rsidRDefault="0078010D">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3E55" w:rsidRDefault="00E23E55">
      <w:pPr>
        <w:spacing w:after="0" w:line="240" w:lineRule="auto"/>
      </w:pPr>
      <w:r>
        <w:separator/>
      </w:r>
    </w:p>
  </w:footnote>
  <w:footnote w:type="continuationSeparator" w:id="0">
    <w:p w:rsidR="00E23E55" w:rsidRDefault="00E23E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4B985630"/>
    <w:lvl w:ilvl="0">
      <w:numFmt w:val="bullet"/>
      <w:lvlText w:val="*"/>
      <w:lvlJc w:val="left"/>
      <w:pPr>
        <w:ind w:left="0" w:firstLine="0"/>
      </w:pPr>
    </w:lvl>
  </w:abstractNum>
  <w:abstractNum w:abstractNumId="1" w15:restartNumberingAfterBreak="0">
    <w:nsid w:val="00000001"/>
    <w:multiLevelType w:val="multilevel"/>
    <w:tmpl w:val="7C4AAD90"/>
    <w:lvl w:ilvl="0">
      <w:start w:val="1"/>
      <w:numFmt w:val="bullet"/>
      <w:lvlText w:val="—"/>
      <w:lvlJc w:val="left"/>
      <w:pPr>
        <w:ind w:left="284" w:firstLine="0"/>
      </w:pPr>
      <w:rPr>
        <w:rFonts w:ascii="Arial" w:hAnsi="Arial" w:cs="Arial"/>
        <w:b w:val="0"/>
        <w:bCs w:val="0"/>
        <w:i w:val="0"/>
        <w:iCs w:val="0"/>
        <w:smallCaps w:val="0"/>
        <w:strike w:val="0"/>
        <w:dstrike w:val="0"/>
        <w:color w:val="000000"/>
        <w:spacing w:val="0"/>
        <w:w w:val="100"/>
        <w:position w:val="0"/>
        <w:sz w:val="21"/>
        <w:szCs w:val="21"/>
        <w:u w:val="none"/>
        <w:effect w:val="none"/>
      </w:rPr>
    </w:lvl>
    <w:lvl w:ilvl="1">
      <w:start w:val="1"/>
      <w:numFmt w:val="bullet"/>
      <w:lvlText w:val="—"/>
      <w:lvlJc w:val="left"/>
      <w:pPr>
        <w:ind w:left="0" w:firstLine="0"/>
      </w:pPr>
      <w:rPr>
        <w:rFonts w:ascii="Arial" w:hAnsi="Arial" w:cs="Arial"/>
        <w:b w:val="0"/>
        <w:bCs w:val="0"/>
        <w:i w:val="0"/>
        <w:iCs w:val="0"/>
        <w:smallCaps w:val="0"/>
        <w:strike w:val="0"/>
        <w:dstrike w:val="0"/>
        <w:color w:val="000000"/>
        <w:spacing w:val="0"/>
        <w:w w:val="100"/>
        <w:position w:val="0"/>
        <w:sz w:val="21"/>
        <w:szCs w:val="21"/>
        <w:u w:val="none"/>
        <w:effect w:val="none"/>
      </w:rPr>
    </w:lvl>
    <w:lvl w:ilvl="2">
      <w:start w:val="1"/>
      <w:numFmt w:val="bullet"/>
      <w:lvlText w:val="—"/>
      <w:lvlJc w:val="left"/>
      <w:pPr>
        <w:ind w:left="0" w:firstLine="0"/>
      </w:pPr>
      <w:rPr>
        <w:rFonts w:ascii="Arial" w:hAnsi="Arial" w:cs="Arial"/>
        <w:b w:val="0"/>
        <w:bCs w:val="0"/>
        <w:i w:val="0"/>
        <w:iCs w:val="0"/>
        <w:smallCaps w:val="0"/>
        <w:strike w:val="0"/>
        <w:dstrike w:val="0"/>
        <w:color w:val="000000"/>
        <w:spacing w:val="0"/>
        <w:w w:val="100"/>
        <w:position w:val="0"/>
        <w:sz w:val="21"/>
        <w:szCs w:val="21"/>
        <w:u w:val="none"/>
        <w:effect w:val="none"/>
      </w:rPr>
    </w:lvl>
    <w:lvl w:ilvl="3">
      <w:start w:val="1"/>
      <w:numFmt w:val="bullet"/>
      <w:lvlText w:val="—"/>
      <w:lvlJc w:val="left"/>
      <w:pPr>
        <w:ind w:left="0" w:firstLine="0"/>
      </w:pPr>
      <w:rPr>
        <w:rFonts w:ascii="Arial" w:hAnsi="Arial" w:cs="Arial"/>
        <w:b w:val="0"/>
        <w:bCs w:val="0"/>
        <w:i w:val="0"/>
        <w:iCs w:val="0"/>
        <w:smallCaps w:val="0"/>
        <w:strike w:val="0"/>
        <w:dstrike w:val="0"/>
        <w:color w:val="000000"/>
        <w:spacing w:val="0"/>
        <w:w w:val="100"/>
        <w:position w:val="0"/>
        <w:sz w:val="21"/>
        <w:szCs w:val="21"/>
        <w:u w:val="none"/>
        <w:effect w:val="none"/>
      </w:rPr>
    </w:lvl>
    <w:lvl w:ilvl="4">
      <w:start w:val="1"/>
      <w:numFmt w:val="bullet"/>
      <w:lvlText w:val="—"/>
      <w:lvlJc w:val="left"/>
      <w:pPr>
        <w:ind w:left="0" w:firstLine="0"/>
      </w:pPr>
      <w:rPr>
        <w:rFonts w:ascii="Arial" w:hAnsi="Arial" w:cs="Arial"/>
        <w:b w:val="0"/>
        <w:bCs w:val="0"/>
        <w:i w:val="0"/>
        <w:iCs w:val="0"/>
        <w:smallCaps w:val="0"/>
        <w:strike w:val="0"/>
        <w:dstrike w:val="0"/>
        <w:color w:val="000000"/>
        <w:spacing w:val="0"/>
        <w:w w:val="100"/>
        <w:position w:val="0"/>
        <w:sz w:val="21"/>
        <w:szCs w:val="21"/>
        <w:u w:val="none"/>
        <w:effect w:val="none"/>
      </w:rPr>
    </w:lvl>
    <w:lvl w:ilvl="5">
      <w:start w:val="1"/>
      <w:numFmt w:val="bullet"/>
      <w:lvlText w:val="—"/>
      <w:lvlJc w:val="left"/>
      <w:pPr>
        <w:ind w:left="0" w:firstLine="0"/>
      </w:pPr>
      <w:rPr>
        <w:rFonts w:ascii="Arial" w:hAnsi="Arial" w:cs="Arial"/>
        <w:b w:val="0"/>
        <w:bCs w:val="0"/>
        <w:i w:val="0"/>
        <w:iCs w:val="0"/>
        <w:smallCaps w:val="0"/>
        <w:strike w:val="0"/>
        <w:dstrike w:val="0"/>
        <w:color w:val="000000"/>
        <w:spacing w:val="0"/>
        <w:w w:val="100"/>
        <w:position w:val="0"/>
        <w:sz w:val="21"/>
        <w:szCs w:val="21"/>
        <w:u w:val="none"/>
        <w:effect w:val="none"/>
      </w:rPr>
    </w:lvl>
    <w:lvl w:ilvl="6">
      <w:start w:val="1"/>
      <w:numFmt w:val="bullet"/>
      <w:lvlText w:val="—"/>
      <w:lvlJc w:val="left"/>
      <w:pPr>
        <w:ind w:left="0" w:firstLine="0"/>
      </w:pPr>
      <w:rPr>
        <w:rFonts w:ascii="Arial" w:hAnsi="Arial" w:cs="Arial"/>
        <w:b w:val="0"/>
        <w:bCs w:val="0"/>
        <w:i w:val="0"/>
        <w:iCs w:val="0"/>
        <w:smallCaps w:val="0"/>
        <w:strike w:val="0"/>
        <w:dstrike w:val="0"/>
        <w:color w:val="000000"/>
        <w:spacing w:val="0"/>
        <w:w w:val="100"/>
        <w:position w:val="0"/>
        <w:sz w:val="21"/>
        <w:szCs w:val="21"/>
        <w:u w:val="none"/>
        <w:effect w:val="none"/>
      </w:rPr>
    </w:lvl>
    <w:lvl w:ilvl="7">
      <w:start w:val="1"/>
      <w:numFmt w:val="bullet"/>
      <w:lvlText w:val="—"/>
      <w:lvlJc w:val="left"/>
      <w:pPr>
        <w:ind w:left="0" w:firstLine="0"/>
      </w:pPr>
      <w:rPr>
        <w:rFonts w:ascii="Arial" w:hAnsi="Arial" w:cs="Arial"/>
        <w:b w:val="0"/>
        <w:bCs w:val="0"/>
        <w:i w:val="0"/>
        <w:iCs w:val="0"/>
        <w:smallCaps w:val="0"/>
        <w:strike w:val="0"/>
        <w:dstrike w:val="0"/>
        <w:color w:val="000000"/>
        <w:spacing w:val="0"/>
        <w:w w:val="100"/>
        <w:position w:val="0"/>
        <w:sz w:val="21"/>
        <w:szCs w:val="21"/>
        <w:u w:val="none"/>
        <w:effect w:val="none"/>
      </w:rPr>
    </w:lvl>
    <w:lvl w:ilvl="8">
      <w:start w:val="1"/>
      <w:numFmt w:val="bullet"/>
      <w:lvlText w:val="—"/>
      <w:lvlJc w:val="left"/>
      <w:pPr>
        <w:ind w:left="0" w:firstLine="0"/>
      </w:pPr>
      <w:rPr>
        <w:rFonts w:ascii="Arial" w:hAnsi="Arial" w:cs="Arial"/>
        <w:b w:val="0"/>
        <w:bCs w:val="0"/>
        <w:i w:val="0"/>
        <w:iCs w:val="0"/>
        <w:smallCaps w:val="0"/>
        <w:strike w:val="0"/>
        <w:dstrike w:val="0"/>
        <w:color w:val="000000"/>
        <w:spacing w:val="0"/>
        <w:w w:val="100"/>
        <w:position w:val="0"/>
        <w:sz w:val="21"/>
        <w:szCs w:val="21"/>
        <w:u w:val="none"/>
        <w:effect w:val="none"/>
      </w:rPr>
    </w:lvl>
  </w:abstractNum>
  <w:abstractNum w:abstractNumId="2"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7"/>
    <w:multiLevelType w:val="multilevel"/>
    <w:tmpl w:val="00000007"/>
    <w:name w:val="WW8Num7"/>
    <w:lvl w:ilvl="0">
      <w:start w:val="1"/>
      <w:numFmt w:val="bullet"/>
      <w:lvlText w:val=""/>
      <w:lvlJc w:val="left"/>
      <w:pPr>
        <w:tabs>
          <w:tab w:val="num" w:pos="0"/>
        </w:tabs>
        <w:ind w:left="720" w:hanging="360"/>
      </w:pPr>
      <w:rPr>
        <w:rFonts w:ascii="Symbol" w:hAnsi="Symbol"/>
        <w:sz w:val="2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sz w:val="20"/>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sz w:val="20"/>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8"/>
    <w:multiLevelType w:val="multilevel"/>
    <w:tmpl w:val="00000008"/>
    <w:name w:val="WW8Num8"/>
    <w:lvl w:ilvl="0">
      <w:start w:val="1"/>
      <w:numFmt w:val="bullet"/>
      <w:lvlText w:val=""/>
      <w:lvlJc w:val="left"/>
      <w:pPr>
        <w:tabs>
          <w:tab w:val="num" w:pos="0"/>
        </w:tabs>
        <w:ind w:left="720" w:hanging="360"/>
      </w:pPr>
      <w:rPr>
        <w:rFonts w:ascii="Symbol" w:hAnsi="Symbol"/>
        <w:sz w:val="20"/>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sz w:val="20"/>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sz w:val="20"/>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9"/>
    <w:multiLevelType w:val="multilevel"/>
    <w:tmpl w:val="00000009"/>
    <w:name w:val="WW8Num9"/>
    <w:lvl w:ilvl="0">
      <w:start w:val="1"/>
      <w:numFmt w:val="bullet"/>
      <w:lvlText w:val=""/>
      <w:lvlJc w:val="left"/>
      <w:pPr>
        <w:tabs>
          <w:tab w:val="num" w:pos="1287"/>
        </w:tabs>
        <w:ind w:left="1287" w:hanging="360"/>
      </w:pPr>
      <w:rPr>
        <w:rFonts w:ascii="Symbol" w:hAnsi="Symbol"/>
        <w:sz w:val="20"/>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4394006"/>
    <w:multiLevelType w:val="hybridMultilevel"/>
    <w:tmpl w:val="C12A13FC"/>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07015F26"/>
    <w:multiLevelType w:val="hybridMultilevel"/>
    <w:tmpl w:val="FDA655CC"/>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07D05853"/>
    <w:multiLevelType w:val="hybridMultilevel"/>
    <w:tmpl w:val="50287044"/>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07D23BC1"/>
    <w:multiLevelType w:val="hybridMultilevel"/>
    <w:tmpl w:val="5100C7CC"/>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15:restartNumberingAfterBreak="0">
    <w:nsid w:val="0EBD1666"/>
    <w:multiLevelType w:val="hybridMultilevel"/>
    <w:tmpl w:val="27F2C9B8"/>
    <w:lvl w:ilvl="0" w:tplc="2950379E">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1" w15:restartNumberingAfterBreak="0">
    <w:nsid w:val="0FD64122"/>
    <w:multiLevelType w:val="hybridMultilevel"/>
    <w:tmpl w:val="BD620EC0"/>
    <w:lvl w:ilvl="0" w:tplc="BAFE4740">
      <w:start w:val="1"/>
      <w:numFmt w:val="decimal"/>
      <w:lvlText w:val="%1."/>
      <w:lvlJc w:val="left"/>
      <w:pPr>
        <w:ind w:left="107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2" w15:restartNumberingAfterBreak="0">
    <w:nsid w:val="15D1177A"/>
    <w:multiLevelType w:val="hybridMultilevel"/>
    <w:tmpl w:val="B9EE885A"/>
    <w:lvl w:ilvl="0" w:tplc="C3E0FC18">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3" w15:restartNumberingAfterBreak="0">
    <w:nsid w:val="1A7C3163"/>
    <w:multiLevelType w:val="hybridMultilevel"/>
    <w:tmpl w:val="CB9C9AF8"/>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4" w15:restartNumberingAfterBreak="0">
    <w:nsid w:val="1E902B9B"/>
    <w:multiLevelType w:val="hybridMultilevel"/>
    <w:tmpl w:val="4CA23964"/>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5" w15:restartNumberingAfterBreak="0">
    <w:nsid w:val="1FD151D4"/>
    <w:multiLevelType w:val="hybridMultilevel"/>
    <w:tmpl w:val="FCCCD428"/>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15:restartNumberingAfterBreak="0">
    <w:nsid w:val="201D25CB"/>
    <w:multiLevelType w:val="hybridMultilevel"/>
    <w:tmpl w:val="508C62EA"/>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208B370E"/>
    <w:multiLevelType w:val="hybridMultilevel"/>
    <w:tmpl w:val="BF9C5656"/>
    <w:lvl w:ilvl="0" w:tplc="7C28AF44">
      <w:start w:val="1"/>
      <w:numFmt w:val="decimal"/>
      <w:lvlText w:val="%1."/>
      <w:lvlJc w:val="left"/>
      <w:pPr>
        <w:ind w:left="249"/>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1" w:tplc="4EE4FA5C">
      <w:start w:val="1"/>
      <w:numFmt w:val="lowerLetter"/>
      <w:lvlText w:val="%2"/>
      <w:lvlJc w:val="left"/>
      <w:pPr>
        <w:ind w:left="108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2" w:tplc="63BCA6BC">
      <w:start w:val="1"/>
      <w:numFmt w:val="lowerRoman"/>
      <w:lvlText w:val="%3"/>
      <w:lvlJc w:val="left"/>
      <w:pPr>
        <w:ind w:left="180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3" w:tplc="0FF8ECEA">
      <w:start w:val="1"/>
      <w:numFmt w:val="decimal"/>
      <w:lvlText w:val="%4"/>
      <w:lvlJc w:val="left"/>
      <w:pPr>
        <w:ind w:left="252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4" w:tplc="54500872">
      <w:start w:val="1"/>
      <w:numFmt w:val="lowerLetter"/>
      <w:lvlText w:val="%5"/>
      <w:lvlJc w:val="left"/>
      <w:pPr>
        <w:ind w:left="324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5" w:tplc="66740332">
      <w:start w:val="1"/>
      <w:numFmt w:val="lowerRoman"/>
      <w:lvlText w:val="%6"/>
      <w:lvlJc w:val="left"/>
      <w:pPr>
        <w:ind w:left="396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6" w:tplc="FDB0E58C">
      <w:start w:val="1"/>
      <w:numFmt w:val="decimal"/>
      <w:lvlText w:val="%7"/>
      <w:lvlJc w:val="left"/>
      <w:pPr>
        <w:ind w:left="468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7" w:tplc="B6F6A196">
      <w:start w:val="1"/>
      <w:numFmt w:val="lowerLetter"/>
      <w:lvlText w:val="%8"/>
      <w:lvlJc w:val="left"/>
      <w:pPr>
        <w:ind w:left="540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lvl w:ilvl="8" w:tplc="7B38B19A">
      <w:start w:val="1"/>
      <w:numFmt w:val="lowerRoman"/>
      <w:lvlText w:val="%9"/>
      <w:lvlJc w:val="left"/>
      <w:pPr>
        <w:ind w:left="6125"/>
      </w:pPr>
      <w:rPr>
        <w:rFonts w:ascii="Times New Roman" w:eastAsia="Times New Roman" w:hAnsi="Times New Roman" w:cs="Times New Roman"/>
        <w:b w:val="0"/>
        <w:i w:val="0"/>
        <w:strike w:val="0"/>
        <w:dstrike w:val="0"/>
        <w:color w:val="000000"/>
        <w:sz w:val="24"/>
        <w:u w:val="none" w:color="000000"/>
        <w:bdr w:val="none" w:sz="0" w:space="0" w:color="auto"/>
        <w:shd w:val="clear" w:color="auto" w:fill="auto"/>
        <w:vertAlign w:val="baseline"/>
      </w:rPr>
    </w:lvl>
  </w:abstractNum>
  <w:abstractNum w:abstractNumId="18" w15:restartNumberingAfterBreak="0">
    <w:nsid w:val="226C37A2"/>
    <w:multiLevelType w:val="hybridMultilevel"/>
    <w:tmpl w:val="FA74BB12"/>
    <w:lvl w:ilvl="0" w:tplc="4F2E2FBC">
      <w:start w:val="1"/>
      <w:numFmt w:val="bullet"/>
      <w:lvlText w:val="•"/>
      <w:lvlJc w:val="left"/>
      <w:pPr>
        <w:ind w:left="600"/>
      </w:pPr>
      <w:rPr>
        <w:rFonts w:ascii="Arial" w:eastAsia="Arial" w:hAnsi="Arial" w:cs="Arial"/>
        <w:b w:val="0"/>
        <w:i w:val="0"/>
        <w:strike w:val="0"/>
        <w:dstrike w:val="0"/>
        <w:color w:val="000000"/>
        <w:sz w:val="20"/>
        <w:u w:val="none" w:color="000000"/>
        <w:bdr w:val="none" w:sz="0" w:space="0" w:color="auto"/>
        <w:shd w:val="clear" w:color="auto" w:fill="auto"/>
        <w:vertAlign w:val="baseline"/>
      </w:rPr>
    </w:lvl>
    <w:lvl w:ilvl="1" w:tplc="BEB6CC1E">
      <w:start w:val="1"/>
      <w:numFmt w:val="bullet"/>
      <w:lvlText w:val="o"/>
      <w:lvlJc w:val="left"/>
      <w:pPr>
        <w:ind w:left="1440"/>
      </w:pPr>
      <w:rPr>
        <w:rFonts w:ascii="Segoe UI Symbol" w:eastAsia="Segoe UI Symbol" w:hAnsi="Segoe UI Symbol" w:cs="Segoe UI Symbol"/>
        <w:b w:val="0"/>
        <w:i w:val="0"/>
        <w:strike w:val="0"/>
        <w:dstrike w:val="0"/>
        <w:color w:val="000000"/>
        <w:sz w:val="20"/>
        <w:u w:val="none" w:color="000000"/>
        <w:bdr w:val="none" w:sz="0" w:space="0" w:color="auto"/>
        <w:shd w:val="clear" w:color="auto" w:fill="auto"/>
        <w:vertAlign w:val="baseline"/>
      </w:rPr>
    </w:lvl>
    <w:lvl w:ilvl="2" w:tplc="1AAEC61A">
      <w:start w:val="1"/>
      <w:numFmt w:val="bullet"/>
      <w:lvlText w:val="▪"/>
      <w:lvlJc w:val="left"/>
      <w:pPr>
        <w:ind w:left="2160"/>
      </w:pPr>
      <w:rPr>
        <w:rFonts w:ascii="Segoe UI Symbol" w:eastAsia="Segoe UI Symbol" w:hAnsi="Segoe UI Symbol" w:cs="Segoe UI Symbol"/>
        <w:b w:val="0"/>
        <w:i w:val="0"/>
        <w:strike w:val="0"/>
        <w:dstrike w:val="0"/>
        <w:color w:val="000000"/>
        <w:sz w:val="20"/>
        <w:u w:val="none" w:color="000000"/>
        <w:bdr w:val="none" w:sz="0" w:space="0" w:color="auto"/>
        <w:shd w:val="clear" w:color="auto" w:fill="auto"/>
        <w:vertAlign w:val="baseline"/>
      </w:rPr>
    </w:lvl>
    <w:lvl w:ilvl="3" w:tplc="56E60A36">
      <w:start w:val="1"/>
      <w:numFmt w:val="bullet"/>
      <w:lvlText w:val="•"/>
      <w:lvlJc w:val="left"/>
      <w:pPr>
        <w:ind w:left="2880"/>
      </w:pPr>
      <w:rPr>
        <w:rFonts w:ascii="Arial" w:eastAsia="Arial" w:hAnsi="Arial" w:cs="Arial"/>
        <w:b w:val="0"/>
        <w:i w:val="0"/>
        <w:strike w:val="0"/>
        <w:dstrike w:val="0"/>
        <w:color w:val="000000"/>
        <w:sz w:val="20"/>
        <w:u w:val="none" w:color="000000"/>
        <w:bdr w:val="none" w:sz="0" w:space="0" w:color="auto"/>
        <w:shd w:val="clear" w:color="auto" w:fill="auto"/>
        <w:vertAlign w:val="baseline"/>
      </w:rPr>
    </w:lvl>
    <w:lvl w:ilvl="4" w:tplc="F710ECE0">
      <w:start w:val="1"/>
      <w:numFmt w:val="bullet"/>
      <w:lvlText w:val="o"/>
      <w:lvlJc w:val="left"/>
      <w:pPr>
        <w:ind w:left="3600"/>
      </w:pPr>
      <w:rPr>
        <w:rFonts w:ascii="Segoe UI Symbol" w:eastAsia="Segoe UI Symbol" w:hAnsi="Segoe UI Symbol" w:cs="Segoe UI Symbol"/>
        <w:b w:val="0"/>
        <w:i w:val="0"/>
        <w:strike w:val="0"/>
        <w:dstrike w:val="0"/>
        <w:color w:val="000000"/>
        <w:sz w:val="20"/>
        <w:u w:val="none" w:color="000000"/>
        <w:bdr w:val="none" w:sz="0" w:space="0" w:color="auto"/>
        <w:shd w:val="clear" w:color="auto" w:fill="auto"/>
        <w:vertAlign w:val="baseline"/>
      </w:rPr>
    </w:lvl>
    <w:lvl w:ilvl="5" w:tplc="0DDACBD0">
      <w:start w:val="1"/>
      <w:numFmt w:val="bullet"/>
      <w:lvlText w:val="▪"/>
      <w:lvlJc w:val="left"/>
      <w:pPr>
        <w:ind w:left="4320"/>
      </w:pPr>
      <w:rPr>
        <w:rFonts w:ascii="Segoe UI Symbol" w:eastAsia="Segoe UI Symbol" w:hAnsi="Segoe UI Symbol" w:cs="Segoe UI Symbol"/>
        <w:b w:val="0"/>
        <w:i w:val="0"/>
        <w:strike w:val="0"/>
        <w:dstrike w:val="0"/>
        <w:color w:val="000000"/>
        <w:sz w:val="20"/>
        <w:u w:val="none" w:color="000000"/>
        <w:bdr w:val="none" w:sz="0" w:space="0" w:color="auto"/>
        <w:shd w:val="clear" w:color="auto" w:fill="auto"/>
        <w:vertAlign w:val="baseline"/>
      </w:rPr>
    </w:lvl>
    <w:lvl w:ilvl="6" w:tplc="7A6E62D2">
      <w:start w:val="1"/>
      <w:numFmt w:val="bullet"/>
      <w:lvlText w:val="•"/>
      <w:lvlJc w:val="left"/>
      <w:pPr>
        <w:ind w:left="5040"/>
      </w:pPr>
      <w:rPr>
        <w:rFonts w:ascii="Arial" w:eastAsia="Arial" w:hAnsi="Arial" w:cs="Arial"/>
        <w:b w:val="0"/>
        <w:i w:val="0"/>
        <w:strike w:val="0"/>
        <w:dstrike w:val="0"/>
        <w:color w:val="000000"/>
        <w:sz w:val="20"/>
        <w:u w:val="none" w:color="000000"/>
        <w:bdr w:val="none" w:sz="0" w:space="0" w:color="auto"/>
        <w:shd w:val="clear" w:color="auto" w:fill="auto"/>
        <w:vertAlign w:val="baseline"/>
      </w:rPr>
    </w:lvl>
    <w:lvl w:ilvl="7" w:tplc="689CAE9E">
      <w:start w:val="1"/>
      <w:numFmt w:val="bullet"/>
      <w:lvlText w:val="o"/>
      <w:lvlJc w:val="left"/>
      <w:pPr>
        <w:ind w:left="5760"/>
      </w:pPr>
      <w:rPr>
        <w:rFonts w:ascii="Segoe UI Symbol" w:eastAsia="Segoe UI Symbol" w:hAnsi="Segoe UI Symbol" w:cs="Segoe UI Symbol"/>
        <w:b w:val="0"/>
        <w:i w:val="0"/>
        <w:strike w:val="0"/>
        <w:dstrike w:val="0"/>
        <w:color w:val="000000"/>
        <w:sz w:val="20"/>
        <w:u w:val="none" w:color="000000"/>
        <w:bdr w:val="none" w:sz="0" w:space="0" w:color="auto"/>
        <w:shd w:val="clear" w:color="auto" w:fill="auto"/>
        <w:vertAlign w:val="baseline"/>
      </w:rPr>
    </w:lvl>
    <w:lvl w:ilvl="8" w:tplc="748E0C80">
      <w:start w:val="1"/>
      <w:numFmt w:val="bullet"/>
      <w:lvlText w:val="▪"/>
      <w:lvlJc w:val="left"/>
      <w:pPr>
        <w:ind w:left="6480"/>
      </w:pPr>
      <w:rPr>
        <w:rFonts w:ascii="Segoe UI Symbol" w:eastAsia="Segoe UI Symbol" w:hAnsi="Segoe UI Symbol" w:cs="Segoe UI Symbol"/>
        <w:b w:val="0"/>
        <w:i w:val="0"/>
        <w:strike w:val="0"/>
        <w:dstrike w:val="0"/>
        <w:color w:val="000000"/>
        <w:sz w:val="20"/>
        <w:u w:val="none" w:color="000000"/>
        <w:bdr w:val="none" w:sz="0" w:space="0" w:color="auto"/>
        <w:shd w:val="clear" w:color="auto" w:fill="auto"/>
        <w:vertAlign w:val="baseline"/>
      </w:rPr>
    </w:lvl>
  </w:abstractNum>
  <w:abstractNum w:abstractNumId="19" w15:restartNumberingAfterBreak="0">
    <w:nsid w:val="22777A5E"/>
    <w:multiLevelType w:val="hybridMultilevel"/>
    <w:tmpl w:val="6DB404D6"/>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15:restartNumberingAfterBreak="0">
    <w:nsid w:val="239707EA"/>
    <w:multiLevelType w:val="hybridMultilevel"/>
    <w:tmpl w:val="2E7826F0"/>
    <w:lvl w:ilvl="0" w:tplc="53844746">
      <w:start w:val="1"/>
      <w:numFmt w:val="decimal"/>
      <w:lvlText w:val="%1."/>
      <w:lvlJc w:val="left"/>
      <w:pPr>
        <w:tabs>
          <w:tab w:val="num" w:pos="720"/>
        </w:tabs>
        <w:ind w:left="720" w:hanging="360"/>
      </w:pPr>
      <w:rPr>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15:restartNumberingAfterBreak="0">
    <w:nsid w:val="302E053F"/>
    <w:multiLevelType w:val="hybridMultilevel"/>
    <w:tmpl w:val="FB243724"/>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319A1D3E"/>
    <w:multiLevelType w:val="hybridMultilevel"/>
    <w:tmpl w:val="8A8E0D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33155EFD"/>
    <w:multiLevelType w:val="hybridMultilevel"/>
    <w:tmpl w:val="0686B5B4"/>
    <w:lvl w:ilvl="0" w:tplc="BA5A9704">
      <w:start w:val="1"/>
      <w:numFmt w:val="decimal"/>
      <w:lvlText w:val="%1)"/>
      <w:lvlJc w:val="left"/>
      <w:pPr>
        <w:ind w:left="1070" w:hanging="360"/>
      </w:p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24" w15:restartNumberingAfterBreak="0">
    <w:nsid w:val="345C6FC7"/>
    <w:multiLevelType w:val="hybridMultilevel"/>
    <w:tmpl w:val="FBB27BB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15:restartNumberingAfterBreak="0">
    <w:nsid w:val="357E5C03"/>
    <w:multiLevelType w:val="hybridMultilevel"/>
    <w:tmpl w:val="9D3223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38914B8C"/>
    <w:multiLevelType w:val="hybridMultilevel"/>
    <w:tmpl w:val="67FA4234"/>
    <w:lvl w:ilvl="0" w:tplc="04190001">
      <w:start w:val="1"/>
      <w:numFmt w:val="bullet"/>
      <w:lvlText w:val=""/>
      <w:lvlJc w:val="left"/>
      <w:pPr>
        <w:ind w:left="1800" w:hanging="360"/>
      </w:pPr>
      <w:rPr>
        <w:rFonts w:ascii="Symbol" w:hAnsi="Symbol"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start w:val="1"/>
      <w:numFmt w:val="bullet"/>
      <w:lvlText w:val="o"/>
      <w:lvlJc w:val="left"/>
      <w:pPr>
        <w:ind w:left="4680" w:hanging="360"/>
      </w:pPr>
      <w:rPr>
        <w:rFonts w:ascii="Courier New" w:hAnsi="Courier New" w:cs="Courier New" w:hint="default"/>
      </w:rPr>
    </w:lvl>
    <w:lvl w:ilvl="5" w:tplc="04190005">
      <w:start w:val="1"/>
      <w:numFmt w:val="bullet"/>
      <w:lvlText w:val=""/>
      <w:lvlJc w:val="left"/>
      <w:pPr>
        <w:ind w:left="5400" w:hanging="360"/>
      </w:pPr>
      <w:rPr>
        <w:rFonts w:ascii="Wingdings" w:hAnsi="Wingdings" w:hint="default"/>
      </w:rPr>
    </w:lvl>
    <w:lvl w:ilvl="6" w:tplc="04190001">
      <w:start w:val="1"/>
      <w:numFmt w:val="bullet"/>
      <w:lvlText w:val=""/>
      <w:lvlJc w:val="left"/>
      <w:pPr>
        <w:ind w:left="6120" w:hanging="360"/>
      </w:pPr>
      <w:rPr>
        <w:rFonts w:ascii="Symbol" w:hAnsi="Symbol" w:hint="default"/>
      </w:rPr>
    </w:lvl>
    <w:lvl w:ilvl="7" w:tplc="04190003">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27" w15:restartNumberingAfterBreak="0">
    <w:nsid w:val="3A8A76FB"/>
    <w:multiLevelType w:val="hybridMultilevel"/>
    <w:tmpl w:val="FAD0C92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15:restartNumberingAfterBreak="0">
    <w:nsid w:val="3C3617CF"/>
    <w:multiLevelType w:val="hybridMultilevel"/>
    <w:tmpl w:val="D92A9D7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15:restartNumberingAfterBreak="0">
    <w:nsid w:val="3C717353"/>
    <w:multiLevelType w:val="hybridMultilevel"/>
    <w:tmpl w:val="2B78F93C"/>
    <w:lvl w:ilvl="0" w:tplc="3E0A7A7E">
      <w:start w:val="1"/>
      <w:numFmt w:val="bullet"/>
      <w:lvlText w:val="-"/>
      <w:lvlJc w:val="left"/>
      <w:pPr>
        <w:tabs>
          <w:tab w:val="num" w:pos="720"/>
        </w:tabs>
        <w:ind w:left="720" w:hanging="360"/>
      </w:pPr>
      <w:rPr>
        <w:rFonts w:ascii="Times New Roman" w:hAnsi="Times New Roman" w:hint="default"/>
      </w:rPr>
    </w:lvl>
    <w:lvl w:ilvl="1" w:tplc="CF8EF61E" w:tentative="1">
      <w:start w:val="1"/>
      <w:numFmt w:val="bullet"/>
      <w:lvlText w:val="-"/>
      <w:lvlJc w:val="left"/>
      <w:pPr>
        <w:tabs>
          <w:tab w:val="num" w:pos="1440"/>
        </w:tabs>
        <w:ind w:left="1440" w:hanging="360"/>
      </w:pPr>
      <w:rPr>
        <w:rFonts w:ascii="Times New Roman" w:hAnsi="Times New Roman" w:hint="default"/>
      </w:rPr>
    </w:lvl>
    <w:lvl w:ilvl="2" w:tplc="7A544E08" w:tentative="1">
      <w:start w:val="1"/>
      <w:numFmt w:val="bullet"/>
      <w:lvlText w:val="-"/>
      <w:lvlJc w:val="left"/>
      <w:pPr>
        <w:tabs>
          <w:tab w:val="num" w:pos="2160"/>
        </w:tabs>
        <w:ind w:left="2160" w:hanging="360"/>
      </w:pPr>
      <w:rPr>
        <w:rFonts w:ascii="Times New Roman" w:hAnsi="Times New Roman" w:hint="default"/>
      </w:rPr>
    </w:lvl>
    <w:lvl w:ilvl="3" w:tplc="DE3C676A" w:tentative="1">
      <w:start w:val="1"/>
      <w:numFmt w:val="bullet"/>
      <w:lvlText w:val="-"/>
      <w:lvlJc w:val="left"/>
      <w:pPr>
        <w:tabs>
          <w:tab w:val="num" w:pos="2880"/>
        </w:tabs>
        <w:ind w:left="2880" w:hanging="360"/>
      </w:pPr>
      <w:rPr>
        <w:rFonts w:ascii="Times New Roman" w:hAnsi="Times New Roman" w:hint="default"/>
      </w:rPr>
    </w:lvl>
    <w:lvl w:ilvl="4" w:tplc="E3944FDC" w:tentative="1">
      <w:start w:val="1"/>
      <w:numFmt w:val="bullet"/>
      <w:lvlText w:val="-"/>
      <w:lvlJc w:val="left"/>
      <w:pPr>
        <w:tabs>
          <w:tab w:val="num" w:pos="3600"/>
        </w:tabs>
        <w:ind w:left="3600" w:hanging="360"/>
      </w:pPr>
      <w:rPr>
        <w:rFonts w:ascii="Times New Roman" w:hAnsi="Times New Roman" w:hint="default"/>
      </w:rPr>
    </w:lvl>
    <w:lvl w:ilvl="5" w:tplc="35C2C716" w:tentative="1">
      <w:start w:val="1"/>
      <w:numFmt w:val="bullet"/>
      <w:lvlText w:val="-"/>
      <w:lvlJc w:val="left"/>
      <w:pPr>
        <w:tabs>
          <w:tab w:val="num" w:pos="4320"/>
        </w:tabs>
        <w:ind w:left="4320" w:hanging="360"/>
      </w:pPr>
      <w:rPr>
        <w:rFonts w:ascii="Times New Roman" w:hAnsi="Times New Roman" w:hint="default"/>
      </w:rPr>
    </w:lvl>
    <w:lvl w:ilvl="6" w:tplc="20409BD8" w:tentative="1">
      <w:start w:val="1"/>
      <w:numFmt w:val="bullet"/>
      <w:lvlText w:val="-"/>
      <w:lvlJc w:val="left"/>
      <w:pPr>
        <w:tabs>
          <w:tab w:val="num" w:pos="5040"/>
        </w:tabs>
        <w:ind w:left="5040" w:hanging="360"/>
      </w:pPr>
      <w:rPr>
        <w:rFonts w:ascii="Times New Roman" w:hAnsi="Times New Roman" w:hint="default"/>
      </w:rPr>
    </w:lvl>
    <w:lvl w:ilvl="7" w:tplc="22B249C8" w:tentative="1">
      <w:start w:val="1"/>
      <w:numFmt w:val="bullet"/>
      <w:lvlText w:val="-"/>
      <w:lvlJc w:val="left"/>
      <w:pPr>
        <w:tabs>
          <w:tab w:val="num" w:pos="5760"/>
        </w:tabs>
        <w:ind w:left="5760" w:hanging="360"/>
      </w:pPr>
      <w:rPr>
        <w:rFonts w:ascii="Times New Roman" w:hAnsi="Times New Roman" w:hint="default"/>
      </w:rPr>
    </w:lvl>
    <w:lvl w:ilvl="8" w:tplc="EF6CC920"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3DE402E6"/>
    <w:multiLevelType w:val="hybridMultilevel"/>
    <w:tmpl w:val="BF385630"/>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1" w15:restartNumberingAfterBreak="0">
    <w:nsid w:val="4C050FE0"/>
    <w:multiLevelType w:val="hybridMultilevel"/>
    <w:tmpl w:val="74F8E020"/>
    <w:lvl w:ilvl="0" w:tplc="C764C38A">
      <w:numFmt w:val="bullet"/>
      <w:lvlText w:val="-"/>
      <w:lvlJc w:val="left"/>
      <w:pPr>
        <w:ind w:left="672" w:hanging="149"/>
      </w:pPr>
      <w:rPr>
        <w:rFonts w:ascii="Times New Roman" w:eastAsia="Times New Roman" w:hAnsi="Times New Roman" w:cs="Times New Roman" w:hint="default"/>
        <w:w w:val="99"/>
        <w:sz w:val="24"/>
        <w:szCs w:val="24"/>
        <w:lang w:val="ru-RU" w:eastAsia="en-US" w:bidi="ar-SA"/>
      </w:rPr>
    </w:lvl>
    <w:lvl w:ilvl="1" w:tplc="142407E8">
      <w:numFmt w:val="bullet"/>
      <w:lvlText w:val=""/>
      <w:lvlJc w:val="left"/>
      <w:pPr>
        <w:ind w:left="672" w:hanging="428"/>
      </w:pPr>
      <w:rPr>
        <w:rFonts w:ascii="Symbol" w:eastAsia="Symbol" w:hAnsi="Symbol" w:cs="Symbol" w:hint="default"/>
        <w:w w:val="99"/>
        <w:sz w:val="24"/>
        <w:szCs w:val="24"/>
        <w:lang w:val="ru-RU" w:eastAsia="en-US" w:bidi="ar-SA"/>
      </w:rPr>
    </w:lvl>
    <w:lvl w:ilvl="2" w:tplc="AB5A1678">
      <w:numFmt w:val="bullet"/>
      <w:lvlText w:val=""/>
      <w:lvlJc w:val="left"/>
      <w:pPr>
        <w:ind w:left="1959" w:hanging="360"/>
      </w:pPr>
      <w:rPr>
        <w:rFonts w:ascii="Symbol" w:eastAsia="Symbol" w:hAnsi="Symbol" w:cs="Symbol" w:hint="default"/>
        <w:w w:val="99"/>
        <w:sz w:val="24"/>
        <w:szCs w:val="24"/>
        <w:lang w:val="ru-RU" w:eastAsia="en-US" w:bidi="ar-SA"/>
      </w:rPr>
    </w:lvl>
    <w:lvl w:ilvl="3" w:tplc="37D07DC2">
      <w:numFmt w:val="bullet"/>
      <w:lvlText w:val="•"/>
      <w:lvlJc w:val="left"/>
      <w:pPr>
        <w:ind w:left="3880" w:hanging="360"/>
      </w:pPr>
      <w:rPr>
        <w:rFonts w:hint="default"/>
        <w:lang w:val="ru-RU" w:eastAsia="en-US" w:bidi="ar-SA"/>
      </w:rPr>
    </w:lvl>
    <w:lvl w:ilvl="4" w:tplc="E61092B4">
      <w:numFmt w:val="bullet"/>
      <w:lvlText w:val="•"/>
      <w:lvlJc w:val="left"/>
      <w:pPr>
        <w:ind w:left="4840" w:hanging="360"/>
      </w:pPr>
      <w:rPr>
        <w:rFonts w:hint="default"/>
        <w:lang w:val="ru-RU" w:eastAsia="en-US" w:bidi="ar-SA"/>
      </w:rPr>
    </w:lvl>
    <w:lvl w:ilvl="5" w:tplc="7E121202">
      <w:numFmt w:val="bullet"/>
      <w:lvlText w:val="•"/>
      <w:lvlJc w:val="left"/>
      <w:pPr>
        <w:ind w:left="5800" w:hanging="360"/>
      </w:pPr>
      <w:rPr>
        <w:rFonts w:hint="default"/>
        <w:lang w:val="ru-RU" w:eastAsia="en-US" w:bidi="ar-SA"/>
      </w:rPr>
    </w:lvl>
    <w:lvl w:ilvl="6" w:tplc="13C84764">
      <w:numFmt w:val="bullet"/>
      <w:lvlText w:val="•"/>
      <w:lvlJc w:val="left"/>
      <w:pPr>
        <w:ind w:left="6760" w:hanging="360"/>
      </w:pPr>
      <w:rPr>
        <w:rFonts w:hint="default"/>
        <w:lang w:val="ru-RU" w:eastAsia="en-US" w:bidi="ar-SA"/>
      </w:rPr>
    </w:lvl>
    <w:lvl w:ilvl="7" w:tplc="2C447112">
      <w:numFmt w:val="bullet"/>
      <w:lvlText w:val="•"/>
      <w:lvlJc w:val="left"/>
      <w:pPr>
        <w:ind w:left="7720" w:hanging="360"/>
      </w:pPr>
      <w:rPr>
        <w:rFonts w:hint="default"/>
        <w:lang w:val="ru-RU" w:eastAsia="en-US" w:bidi="ar-SA"/>
      </w:rPr>
    </w:lvl>
    <w:lvl w:ilvl="8" w:tplc="3E84CB78">
      <w:numFmt w:val="bullet"/>
      <w:lvlText w:val="•"/>
      <w:lvlJc w:val="left"/>
      <w:pPr>
        <w:ind w:left="8680" w:hanging="360"/>
      </w:pPr>
      <w:rPr>
        <w:rFonts w:hint="default"/>
        <w:lang w:val="ru-RU" w:eastAsia="en-US" w:bidi="ar-SA"/>
      </w:rPr>
    </w:lvl>
  </w:abstractNum>
  <w:abstractNum w:abstractNumId="32" w15:restartNumberingAfterBreak="0">
    <w:nsid w:val="5BA460CA"/>
    <w:multiLevelType w:val="hybridMultilevel"/>
    <w:tmpl w:val="C352B8E2"/>
    <w:lvl w:ilvl="0" w:tplc="98EE4BE4">
      <w:start w:val="1"/>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start w:val="1"/>
      <w:numFmt w:val="decimal"/>
      <w:lvlText w:val="%4."/>
      <w:lvlJc w:val="left"/>
      <w:pPr>
        <w:ind w:left="3960" w:hanging="360"/>
      </w:pPr>
    </w:lvl>
    <w:lvl w:ilvl="4" w:tplc="04190019">
      <w:start w:val="1"/>
      <w:numFmt w:val="lowerLetter"/>
      <w:lvlText w:val="%5."/>
      <w:lvlJc w:val="left"/>
      <w:pPr>
        <w:ind w:left="4680" w:hanging="360"/>
      </w:pPr>
    </w:lvl>
    <w:lvl w:ilvl="5" w:tplc="0419001B">
      <w:start w:val="1"/>
      <w:numFmt w:val="lowerRoman"/>
      <w:lvlText w:val="%6."/>
      <w:lvlJc w:val="right"/>
      <w:pPr>
        <w:ind w:left="5400" w:hanging="180"/>
      </w:pPr>
    </w:lvl>
    <w:lvl w:ilvl="6" w:tplc="0419000F">
      <w:start w:val="1"/>
      <w:numFmt w:val="decimal"/>
      <w:lvlText w:val="%7."/>
      <w:lvlJc w:val="left"/>
      <w:pPr>
        <w:ind w:left="6120" w:hanging="360"/>
      </w:pPr>
    </w:lvl>
    <w:lvl w:ilvl="7" w:tplc="04190019">
      <w:start w:val="1"/>
      <w:numFmt w:val="lowerLetter"/>
      <w:lvlText w:val="%8."/>
      <w:lvlJc w:val="left"/>
      <w:pPr>
        <w:ind w:left="6840" w:hanging="360"/>
      </w:pPr>
    </w:lvl>
    <w:lvl w:ilvl="8" w:tplc="0419001B">
      <w:start w:val="1"/>
      <w:numFmt w:val="lowerRoman"/>
      <w:lvlText w:val="%9."/>
      <w:lvlJc w:val="right"/>
      <w:pPr>
        <w:ind w:left="7560" w:hanging="180"/>
      </w:pPr>
    </w:lvl>
  </w:abstractNum>
  <w:abstractNum w:abstractNumId="33" w15:restartNumberingAfterBreak="0">
    <w:nsid w:val="5DA374FB"/>
    <w:multiLevelType w:val="hybridMultilevel"/>
    <w:tmpl w:val="7104036A"/>
    <w:lvl w:ilvl="0" w:tplc="3BFE0620">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4" w15:restartNumberingAfterBreak="0">
    <w:nsid w:val="5E2D2945"/>
    <w:multiLevelType w:val="hybridMultilevel"/>
    <w:tmpl w:val="FEA0E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5F43630F"/>
    <w:multiLevelType w:val="multilevel"/>
    <w:tmpl w:val="B7E2E80C"/>
    <w:lvl w:ilvl="0">
      <w:start w:val="2"/>
      <w:numFmt w:val="decimal"/>
      <w:lvlText w:val="%1"/>
      <w:lvlJc w:val="left"/>
      <w:pPr>
        <w:ind w:left="4227" w:hanging="420"/>
      </w:pPr>
      <w:rPr>
        <w:rFonts w:hint="default"/>
        <w:lang w:val="ru-RU" w:eastAsia="en-US" w:bidi="ar-SA"/>
      </w:rPr>
    </w:lvl>
    <w:lvl w:ilvl="1">
      <w:start w:val="6"/>
      <w:numFmt w:val="decimal"/>
      <w:lvlText w:val="%1.%2."/>
      <w:lvlJc w:val="left"/>
      <w:pPr>
        <w:ind w:left="4673" w:hanging="420"/>
        <w:jc w:val="right"/>
      </w:pPr>
      <w:rPr>
        <w:rFonts w:ascii="Times New Roman" w:eastAsia="Times New Roman" w:hAnsi="Times New Roman" w:cs="Times New Roman" w:hint="default"/>
        <w:b/>
        <w:bCs/>
        <w:w w:val="99"/>
        <w:sz w:val="24"/>
        <w:szCs w:val="24"/>
        <w:lang w:val="ru-RU" w:eastAsia="en-US" w:bidi="ar-SA"/>
      </w:rPr>
    </w:lvl>
    <w:lvl w:ilvl="2">
      <w:numFmt w:val="bullet"/>
      <w:lvlText w:val="•"/>
      <w:lvlJc w:val="left"/>
      <w:pPr>
        <w:ind w:left="5496" w:hanging="420"/>
      </w:pPr>
      <w:rPr>
        <w:rFonts w:hint="default"/>
        <w:lang w:val="ru-RU" w:eastAsia="en-US" w:bidi="ar-SA"/>
      </w:rPr>
    </w:lvl>
    <w:lvl w:ilvl="3">
      <w:numFmt w:val="bullet"/>
      <w:lvlText w:val="•"/>
      <w:lvlJc w:val="left"/>
      <w:pPr>
        <w:ind w:left="6134" w:hanging="420"/>
      </w:pPr>
      <w:rPr>
        <w:rFonts w:hint="default"/>
        <w:lang w:val="ru-RU" w:eastAsia="en-US" w:bidi="ar-SA"/>
      </w:rPr>
    </w:lvl>
    <w:lvl w:ilvl="4">
      <w:numFmt w:val="bullet"/>
      <w:lvlText w:val="•"/>
      <w:lvlJc w:val="left"/>
      <w:pPr>
        <w:ind w:left="6772" w:hanging="420"/>
      </w:pPr>
      <w:rPr>
        <w:rFonts w:hint="default"/>
        <w:lang w:val="ru-RU" w:eastAsia="en-US" w:bidi="ar-SA"/>
      </w:rPr>
    </w:lvl>
    <w:lvl w:ilvl="5">
      <w:numFmt w:val="bullet"/>
      <w:lvlText w:val="•"/>
      <w:lvlJc w:val="left"/>
      <w:pPr>
        <w:ind w:left="7410" w:hanging="420"/>
      </w:pPr>
      <w:rPr>
        <w:rFonts w:hint="default"/>
        <w:lang w:val="ru-RU" w:eastAsia="en-US" w:bidi="ar-SA"/>
      </w:rPr>
    </w:lvl>
    <w:lvl w:ilvl="6">
      <w:numFmt w:val="bullet"/>
      <w:lvlText w:val="•"/>
      <w:lvlJc w:val="left"/>
      <w:pPr>
        <w:ind w:left="8048" w:hanging="420"/>
      </w:pPr>
      <w:rPr>
        <w:rFonts w:hint="default"/>
        <w:lang w:val="ru-RU" w:eastAsia="en-US" w:bidi="ar-SA"/>
      </w:rPr>
    </w:lvl>
    <w:lvl w:ilvl="7">
      <w:numFmt w:val="bullet"/>
      <w:lvlText w:val="•"/>
      <w:lvlJc w:val="left"/>
      <w:pPr>
        <w:ind w:left="8686" w:hanging="420"/>
      </w:pPr>
      <w:rPr>
        <w:rFonts w:hint="default"/>
        <w:lang w:val="ru-RU" w:eastAsia="en-US" w:bidi="ar-SA"/>
      </w:rPr>
    </w:lvl>
    <w:lvl w:ilvl="8">
      <w:numFmt w:val="bullet"/>
      <w:lvlText w:val="•"/>
      <w:lvlJc w:val="left"/>
      <w:pPr>
        <w:ind w:left="9324" w:hanging="420"/>
      </w:pPr>
      <w:rPr>
        <w:rFonts w:hint="default"/>
        <w:lang w:val="ru-RU" w:eastAsia="en-US" w:bidi="ar-SA"/>
      </w:rPr>
    </w:lvl>
  </w:abstractNum>
  <w:abstractNum w:abstractNumId="36" w15:restartNumberingAfterBreak="0">
    <w:nsid w:val="5F7E2539"/>
    <w:multiLevelType w:val="hybridMultilevel"/>
    <w:tmpl w:val="71F4351A"/>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600902CD"/>
    <w:multiLevelType w:val="hybridMultilevel"/>
    <w:tmpl w:val="569AB0B0"/>
    <w:lvl w:ilvl="0" w:tplc="04190001">
      <w:start w:val="1"/>
      <w:numFmt w:val="bullet"/>
      <w:lvlText w:val=""/>
      <w:lvlJc w:val="left"/>
      <w:pPr>
        <w:ind w:left="2340" w:hanging="360"/>
      </w:pPr>
      <w:rPr>
        <w:rFonts w:ascii="Symbol" w:hAnsi="Symbol" w:hint="default"/>
      </w:rPr>
    </w:lvl>
    <w:lvl w:ilvl="1" w:tplc="04190003" w:tentative="1">
      <w:start w:val="1"/>
      <w:numFmt w:val="bullet"/>
      <w:lvlText w:val="o"/>
      <w:lvlJc w:val="left"/>
      <w:pPr>
        <w:ind w:left="3060" w:hanging="360"/>
      </w:pPr>
      <w:rPr>
        <w:rFonts w:ascii="Courier New" w:hAnsi="Courier New" w:cs="Courier New" w:hint="default"/>
      </w:rPr>
    </w:lvl>
    <w:lvl w:ilvl="2" w:tplc="04190005" w:tentative="1">
      <w:start w:val="1"/>
      <w:numFmt w:val="bullet"/>
      <w:lvlText w:val=""/>
      <w:lvlJc w:val="left"/>
      <w:pPr>
        <w:ind w:left="3780" w:hanging="360"/>
      </w:pPr>
      <w:rPr>
        <w:rFonts w:ascii="Wingdings" w:hAnsi="Wingdings" w:hint="default"/>
      </w:rPr>
    </w:lvl>
    <w:lvl w:ilvl="3" w:tplc="04190001" w:tentative="1">
      <w:start w:val="1"/>
      <w:numFmt w:val="bullet"/>
      <w:lvlText w:val=""/>
      <w:lvlJc w:val="left"/>
      <w:pPr>
        <w:ind w:left="4500" w:hanging="360"/>
      </w:pPr>
      <w:rPr>
        <w:rFonts w:ascii="Symbol" w:hAnsi="Symbol" w:hint="default"/>
      </w:rPr>
    </w:lvl>
    <w:lvl w:ilvl="4" w:tplc="04190003" w:tentative="1">
      <w:start w:val="1"/>
      <w:numFmt w:val="bullet"/>
      <w:lvlText w:val="o"/>
      <w:lvlJc w:val="left"/>
      <w:pPr>
        <w:ind w:left="5220" w:hanging="360"/>
      </w:pPr>
      <w:rPr>
        <w:rFonts w:ascii="Courier New" w:hAnsi="Courier New" w:cs="Courier New" w:hint="default"/>
      </w:rPr>
    </w:lvl>
    <w:lvl w:ilvl="5" w:tplc="04190005" w:tentative="1">
      <w:start w:val="1"/>
      <w:numFmt w:val="bullet"/>
      <w:lvlText w:val=""/>
      <w:lvlJc w:val="left"/>
      <w:pPr>
        <w:ind w:left="5940" w:hanging="360"/>
      </w:pPr>
      <w:rPr>
        <w:rFonts w:ascii="Wingdings" w:hAnsi="Wingdings" w:hint="default"/>
      </w:rPr>
    </w:lvl>
    <w:lvl w:ilvl="6" w:tplc="04190001" w:tentative="1">
      <w:start w:val="1"/>
      <w:numFmt w:val="bullet"/>
      <w:lvlText w:val=""/>
      <w:lvlJc w:val="left"/>
      <w:pPr>
        <w:ind w:left="6660" w:hanging="360"/>
      </w:pPr>
      <w:rPr>
        <w:rFonts w:ascii="Symbol" w:hAnsi="Symbol" w:hint="default"/>
      </w:rPr>
    </w:lvl>
    <w:lvl w:ilvl="7" w:tplc="04190003" w:tentative="1">
      <w:start w:val="1"/>
      <w:numFmt w:val="bullet"/>
      <w:lvlText w:val="o"/>
      <w:lvlJc w:val="left"/>
      <w:pPr>
        <w:ind w:left="7380" w:hanging="360"/>
      </w:pPr>
      <w:rPr>
        <w:rFonts w:ascii="Courier New" w:hAnsi="Courier New" w:cs="Courier New" w:hint="default"/>
      </w:rPr>
    </w:lvl>
    <w:lvl w:ilvl="8" w:tplc="04190005" w:tentative="1">
      <w:start w:val="1"/>
      <w:numFmt w:val="bullet"/>
      <w:lvlText w:val=""/>
      <w:lvlJc w:val="left"/>
      <w:pPr>
        <w:ind w:left="8100" w:hanging="360"/>
      </w:pPr>
      <w:rPr>
        <w:rFonts w:ascii="Wingdings" w:hAnsi="Wingdings" w:hint="default"/>
      </w:rPr>
    </w:lvl>
  </w:abstractNum>
  <w:abstractNum w:abstractNumId="38" w15:restartNumberingAfterBreak="0">
    <w:nsid w:val="68420413"/>
    <w:multiLevelType w:val="hybridMultilevel"/>
    <w:tmpl w:val="80026E40"/>
    <w:lvl w:ilvl="0" w:tplc="A7365D30">
      <w:start w:val="54"/>
      <w:numFmt w:val="decimal"/>
      <w:lvlText w:val="%1"/>
      <w:lvlJc w:val="left"/>
      <w:pPr>
        <w:ind w:left="1070" w:hanging="360"/>
      </w:p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39" w15:restartNumberingAfterBreak="0">
    <w:nsid w:val="6A062919"/>
    <w:multiLevelType w:val="hybridMultilevel"/>
    <w:tmpl w:val="E24E84B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0" w15:restartNumberingAfterBreak="0">
    <w:nsid w:val="6A84216B"/>
    <w:multiLevelType w:val="hybridMultilevel"/>
    <w:tmpl w:val="66983E88"/>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15:restartNumberingAfterBreak="0">
    <w:nsid w:val="6DD1428B"/>
    <w:multiLevelType w:val="hybridMultilevel"/>
    <w:tmpl w:val="E3F6EC5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42" w15:restartNumberingAfterBreak="0">
    <w:nsid w:val="6E823639"/>
    <w:multiLevelType w:val="hybridMultilevel"/>
    <w:tmpl w:val="BA8887B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3" w15:restartNumberingAfterBreak="0">
    <w:nsid w:val="6F1C657C"/>
    <w:multiLevelType w:val="hybridMultilevel"/>
    <w:tmpl w:val="AD24D4A6"/>
    <w:lvl w:ilvl="0" w:tplc="828CD5E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5603C3C"/>
    <w:multiLevelType w:val="hybridMultilevel"/>
    <w:tmpl w:val="394EDD18"/>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5" w15:restartNumberingAfterBreak="0">
    <w:nsid w:val="7BC4542F"/>
    <w:multiLevelType w:val="hybridMultilevel"/>
    <w:tmpl w:val="20A4BA56"/>
    <w:lvl w:ilvl="0" w:tplc="04190001">
      <w:start w:val="1"/>
      <w:numFmt w:val="bullet"/>
      <w:lvlText w:val=""/>
      <w:lvlJc w:val="left"/>
      <w:pPr>
        <w:ind w:left="1800" w:hanging="360"/>
      </w:pPr>
      <w:rPr>
        <w:rFonts w:ascii="Symbol" w:hAnsi="Symbol"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start w:val="1"/>
      <w:numFmt w:val="bullet"/>
      <w:lvlText w:val="o"/>
      <w:lvlJc w:val="left"/>
      <w:pPr>
        <w:ind w:left="4680" w:hanging="360"/>
      </w:pPr>
      <w:rPr>
        <w:rFonts w:ascii="Courier New" w:hAnsi="Courier New" w:cs="Courier New" w:hint="default"/>
      </w:rPr>
    </w:lvl>
    <w:lvl w:ilvl="5" w:tplc="04190005">
      <w:start w:val="1"/>
      <w:numFmt w:val="bullet"/>
      <w:lvlText w:val=""/>
      <w:lvlJc w:val="left"/>
      <w:pPr>
        <w:ind w:left="5400" w:hanging="360"/>
      </w:pPr>
      <w:rPr>
        <w:rFonts w:ascii="Wingdings" w:hAnsi="Wingdings" w:hint="default"/>
      </w:rPr>
    </w:lvl>
    <w:lvl w:ilvl="6" w:tplc="04190001">
      <w:start w:val="1"/>
      <w:numFmt w:val="bullet"/>
      <w:lvlText w:val=""/>
      <w:lvlJc w:val="left"/>
      <w:pPr>
        <w:ind w:left="6120" w:hanging="360"/>
      </w:pPr>
      <w:rPr>
        <w:rFonts w:ascii="Symbol" w:hAnsi="Symbol" w:hint="default"/>
      </w:rPr>
    </w:lvl>
    <w:lvl w:ilvl="7" w:tplc="04190003">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46" w15:restartNumberingAfterBreak="0">
    <w:nsid w:val="7F0665C1"/>
    <w:multiLevelType w:val="hybridMultilevel"/>
    <w:tmpl w:val="38AC6E00"/>
    <w:lvl w:ilvl="0" w:tplc="20EC79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7" w15:restartNumberingAfterBreak="0">
    <w:nsid w:val="7FB33DC8"/>
    <w:multiLevelType w:val="hybridMultilevel"/>
    <w:tmpl w:val="CCE29572"/>
    <w:lvl w:ilvl="0" w:tplc="2B0CFA08">
      <w:start w:val="1"/>
      <w:numFmt w:val="bullet"/>
      <w:lvlText w:val=""/>
      <w:lvlJc w:val="left"/>
      <w:pPr>
        <w:tabs>
          <w:tab w:val="num" w:pos="1004"/>
        </w:tabs>
        <w:ind w:left="1004"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num>
  <w:num w:numId="2">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 w:ilvl="0">
        <w:numFmt w:val="bullet"/>
        <w:lvlText w:val="-"/>
        <w:legacy w:legacy="1" w:legacySpace="0" w:legacyIndent="192"/>
        <w:lvlJc w:val="left"/>
        <w:pPr>
          <w:ind w:left="0" w:firstLine="0"/>
        </w:pPr>
        <w:rPr>
          <w:rFonts w:ascii="Times New Roman" w:hAnsi="Times New Roman" w:cs="Times New Roman" w:hint="default"/>
        </w:rPr>
      </w:lvl>
    </w:lvlOverride>
  </w:num>
  <w:num w:numId="18">
    <w:abstractNumId w:val="0"/>
    <w:lvlOverride w:ilvl="0">
      <w:lvl w:ilvl="0">
        <w:numFmt w:val="bullet"/>
        <w:lvlText w:val="-"/>
        <w:legacy w:legacy="1" w:legacySpace="0" w:legacyIndent="193"/>
        <w:lvlJc w:val="left"/>
        <w:pPr>
          <w:ind w:left="0" w:firstLine="0"/>
        </w:pPr>
        <w:rPr>
          <w:rFonts w:ascii="Times New Roman" w:hAnsi="Times New Roman" w:cs="Times New Roman" w:hint="default"/>
        </w:rPr>
      </w:lvl>
    </w:lvlOverride>
  </w:num>
  <w:num w:numId="19">
    <w:abstractNumId w:val="0"/>
    <w:lvlOverride w:ilvl="0">
      <w:lvl w:ilvl="0">
        <w:numFmt w:val="bullet"/>
        <w:lvlText w:val="-"/>
        <w:legacy w:legacy="1" w:legacySpace="0" w:legacyIndent="197"/>
        <w:lvlJc w:val="left"/>
        <w:pPr>
          <w:ind w:left="0" w:firstLine="0"/>
        </w:pPr>
        <w:rPr>
          <w:rFonts w:ascii="Times New Roman" w:hAnsi="Times New Roman" w:cs="Times New Roman" w:hint="default"/>
        </w:rPr>
      </w:lvl>
    </w:lvlOverride>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45"/>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8"/>
    <w:lvlOverride w:ilvl="0">
      <w:startOverride w:val="5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num>
  <w:num w:numId="41">
    <w:abstractNumId w:val="2"/>
  </w:num>
  <w:num w:numId="42">
    <w:abstractNumId w:val="3"/>
  </w:num>
  <w:num w:numId="43">
    <w:abstractNumId w:val="4"/>
  </w:num>
  <w:num w:numId="44">
    <w:abstractNumId w:val="5"/>
  </w:num>
  <w:num w:numId="45">
    <w:abstractNumId w:val="43"/>
  </w:num>
  <w:num w:numId="46">
    <w:abstractNumId w:val="18"/>
  </w:num>
  <w:num w:numId="47">
    <w:abstractNumId w:val="17"/>
  </w:num>
  <w:num w:numId="48">
    <w:abstractNumId w:val="29"/>
  </w:num>
  <w:num w:numId="49">
    <w:abstractNumId w:val="31"/>
  </w:num>
  <w:num w:numId="5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5D8C"/>
    <w:rsid w:val="000041F0"/>
    <w:rsid w:val="000068D3"/>
    <w:rsid w:val="00011CF6"/>
    <w:rsid w:val="00011FC0"/>
    <w:rsid w:val="00016D1F"/>
    <w:rsid w:val="00026E40"/>
    <w:rsid w:val="00031D0D"/>
    <w:rsid w:val="00036D5F"/>
    <w:rsid w:val="0004694C"/>
    <w:rsid w:val="00052DCE"/>
    <w:rsid w:val="00055079"/>
    <w:rsid w:val="000703AD"/>
    <w:rsid w:val="00070DE0"/>
    <w:rsid w:val="000739C5"/>
    <w:rsid w:val="000930C2"/>
    <w:rsid w:val="000C237D"/>
    <w:rsid w:val="000C5269"/>
    <w:rsid w:val="000D064D"/>
    <w:rsid w:val="000E0AAC"/>
    <w:rsid w:val="000F7C72"/>
    <w:rsid w:val="0010410D"/>
    <w:rsid w:val="00110161"/>
    <w:rsid w:val="0012253C"/>
    <w:rsid w:val="00125F68"/>
    <w:rsid w:val="0012759C"/>
    <w:rsid w:val="00141FC9"/>
    <w:rsid w:val="0016594C"/>
    <w:rsid w:val="0016763B"/>
    <w:rsid w:val="00171350"/>
    <w:rsid w:val="001A5F8B"/>
    <w:rsid w:val="001C1328"/>
    <w:rsid w:val="001C6F09"/>
    <w:rsid w:val="001E30EE"/>
    <w:rsid w:val="001F7582"/>
    <w:rsid w:val="002007E4"/>
    <w:rsid w:val="00202B0A"/>
    <w:rsid w:val="00217D52"/>
    <w:rsid w:val="00226030"/>
    <w:rsid w:val="00232D42"/>
    <w:rsid w:val="002370AE"/>
    <w:rsid w:val="002448E6"/>
    <w:rsid w:val="00244ABE"/>
    <w:rsid w:val="00251FD7"/>
    <w:rsid w:val="00274AD9"/>
    <w:rsid w:val="002823A0"/>
    <w:rsid w:val="00292EB4"/>
    <w:rsid w:val="002A263F"/>
    <w:rsid w:val="002A7186"/>
    <w:rsid w:val="002B36C2"/>
    <w:rsid w:val="002B5F3E"/>
    <w:rsid w:val="002C7782"/>
    <w:rsid w:val="002D5A45"/>
    <w:rsid w:val="002E7826"/>
    <w:rsid w:val="002F4011"/>
    <w:rsid w:val="0031098E"/>
    <w:rsid w:val="00323140"/>
    <w:rsid w:val="0033086B"/>
    <w:rsid w:val="003324BC"/>
    <w:rsid w:val="00341108"/>
    <w:rsid w:val="0035606D"/>
    <w:rsid w:val="00364971"/>
    <w:rsid w:val="00366B69"/>
    <w:rsid w:val="00375BD1"/>
    <w:rsid w:val="003774A0"/>
    <w:rsid w:val="00377B9D"/>
    <w:rsid w:val="00383ECA"/>
    <w:rsid w:val="00393C08"/>
    <w:rsid w:val="003A022A"/>
    <w:rsid w:val="003D3B22"/>
    <w:rsid w:val="003E02ED"/>
    <w:rsid w:val="003F1E40"/>
    <w:rsid w:val="003F2A90"/>
    <w:rsid w:val="003F73CE"/>
    <w:rsid w:val="004137B5"/>
    <w:rsid w:val="00415043"/>
    <w:rsid w:val="00415E61"/>
    <w:rsid w:val="00431A3A"/>
    <w:rsid w:val="004355BD"/>
    <w:rsid w:val="00441F23"/>
    <w:rsid w:val="004768D6"/>
    <w:rsid w:val="00496E20"/>
    <w:rsid w:val="00497414"/>
    <w:rsid w:val="004A752E"/>
    <w:rsid w:val="004C337D"/>
    <w:rsid w:val="004C5924"/>
    <w:rsid w:val="004D134F"/>
    <w:rsid w:val="004F2B6C"/>
    <w:rsid w:val="005065A4"/>
    <w:rsid w:val="005312A5"/>
    <w:rsid w:val="00534C19"/>
    <w:rsid w:val="00557A0F"/>
    <w:rsid w:val="005856E7"/>
    <w:rsid w:val="00592669"/>
    <w:rsid w:val="005955E6"/>
    <w:rsid w:val="005D3E6C"/>
    <w:rsid w:val="005D7DC2"/>
    <w:rsid w:val="005E11F8"/>
    <w:rsid w:val="005E48F3"/>
    <w:rsid w:val="005F470E"/>
    <w:rsid w:val="005F5585"/>
    <w:rsid w:val="00602646"/>
    <w:rsid w:val="00610C11"/>
    <w:rsid w:val="00634917"/>
    <w:rsid w:val="00642F29"/>
    <w:rsid w:val="00657135"/>
    <w:rsid w:val="00662B7D"/>
    <w:rsid w:val="006668C1"/>
    <w:rsid w:val="00667146"/>
    <w:rsid w:val="006759E9"/>
    <w:rsid w:val="00691539"/>
    <w:rsid w:val="006A055A"/>
    <w:rsid w:val="006A39FC"/>
    <w:rsid w:val="006B3DAA"/>
    <w:rsid w:val="006B450E"/>
    <w:rsid w:val="006B496C"/>
    <w:rsid w:val="006B6CDA"/>
    <w:rsid w:val="006C6EA5"/>
    <w:rsid w:val="006D6F3C"/>
    <w:rsid w:val="00711F5C"/>
    <w:rsid w:val="00717DB5"/>
    <w:rsid w:val="0072579A"/>
    <w:rsid w:val="007316E6"/>
    <w:rsid w:val="00734BBD"/>
    <w:rsid w:val="00734EB1"/>
    <w:rsid w:val="00741D08"/>
    <w:rsid w:val="0078010D"/>
    <w:rsid w:val="00780BD6"/>
    <w:rsid w:val="007A574B"/>
    <w:rsid w:val="007A738F"/>
    <w:rsid w:val="007A7F5B"/>
    <w:rsid w:val="007B11BE"/>
    <w:rsid w:val="007D09D8"/>
    <w:rsid w:val="007E1A75"/>
    <w:rsid w:val="00806FF0"/>
    <w:rsid w:val="008255CF"/>
    <w:rsid w:val="008467C7"/>
    <w:rsid w:val="00847EDD"/>
    <w:rsid w:val="00854D2E"/>
    <w:rsid w:val="008A5FE6"/>
    <w:rsid w:val="008C605E"/>
    <w:rsid w:val="008E168D"/>
    <w:rsid w:val="008E402E"/>
    <w:rsid w:val="008F5D48"/>
    <w:rsid w:val="00921BDB"/>
    <w:rsid w:val="009359AD"/>
    <w:rsid w:val="00937EE5"/>
    <w:rsid w:val="00942C1B"/>
    <w:rsid w:val="0094578D"/>
    <w:rsid w:val="00945A51"/>
    <w:rsid w:val="00955CF5"/>
    <w:rsid w:val="00971F89"/>
    <w:rsid w:val="00977326"/>
    <w:rsid w:val="0098340B"/>
    <w:rsid w:val="0098707F"/>
    <w:rsid w:val="00990249"/>
    <w:rsid w:val="0099230C"/>
    <w:rsid w:val="00992D6F"/>
    <w:rsid w:val="009A2548"/>
    <w:rsid w:val="009A4026"/>
    <w:rsid w:val="009A53D8"/>
    <w:rsid w:val="009A58D7"/>
    <w:rsid w:val="009B01AE"/>
    <w:rsid w:val="009B5D62"/>
    <w:rsid w:val="009D6F14"/>
    <w:rsid w:val="009D6FFB"/>
    <w:rsid w:val="009E0295"/>
    <w:rsid w:val="009E1D32"/>
    <w:rsid w:val="009E2393"/>
    <w:rsid w:val="009E7E9C"/>
    <w:rsid w:val="00A1308F"/>
    <w:rsid w:val="00A279E5"/>
    <w:rsid w:val="00A27C3A"/>
    <w:rsid w:val="00A33224"/>
    <w:rsid w:val="00A514E7"/>
    <w:rsid w:val="00A5636E"/>
    <w:rsid w:val="00A66816"/>
    <w:rsid w:val="00A71D29"/>
    <w:rsid w:val="00A72118"/>
    <w:rsid w:val="00A75D8C"/>
    <w:rsid w:val="00A84B5E"/>
    <w:rsid w:val="00A87A4C"/>
    <w:rsid w:val="00A941E9"/>
    <w:rsid w:val="00AA2A67"/>
    <w:rsid w:val="00AF1503"/>
    <w:rsid w:val="00AF2A05"/>
    <w:rsid w:val="00AF2A95"/>
    <w:rsid w:val="00B056FE"/>
    <w:rsid w:val="00B17C68"/>
    <w:rsid w:val="00B309D7"/>
    <w:rsid w:val="00B37380"/>
    <w:rsid w:val="00B57487"/>
    <w:rsid w:val="00B91422"/>
    <w:rsid w:val="00B94195"/>
    <w:rsid w:val="00B941B4"/>
    <w:rsid w:val="00B96C63"/>
    <w:rsid w:val="00BB38A0"/>
    <w:rsid w:val="00BB5098"/>
    <w:rsid w:val="00BB65BF"/>
    <w:rsid w:val="00BC177C"/>
    <w:rsid w:val="00BC1FB8"/>
    <w:rsid w:val="00BC4EC5"/>
    <w:rsid w:val="00BF2362"/>
    <w:rsid w:val="00BF257A"/>
    <w:rsid w:val="00BF2F60"/>
    <w:rsid w:val="00BF3523"/>
    <w:rsid w:val="00BF6057"/>
    <w:rsid w:val="00C12315"/>
    <w:rsid w:val="00C45041"/>
    <w:rsid w:val="00C55299"/>
    <w:rsid w:val="00C71864"/>
    <w:rsid w:val="00C74756"/>
    <w:rsid w:val="00C85474"/>
    <w:rsid w:val="00CB3AF1"/>
    <w:rsid w:val="00CB7D8D"/>
    <w:rsid w:val="00CC4806"/>
    <w:rsid w:val="00CC5E4A"/>
    <w:rsid w:val="00CC7D2B"/>
    <w:rsid w:val="00CD6398"/>
    <w:rsid w:val="00CE0A05"/>
    <w:rsid w:val="00CE2FE1"/>
    <w:rsid w:val="00CE3EB1"/>
    <w:rsid w:val="00D3014D"/>
    <w:rsid w:val="00D44601"/>
    <w:rsid w:val="00D47D08"/>
    <w:rsid w:val="00D54446"/>
    <w:rsid w:val="00D57271"/>
    <w:rsid w:val="00D759DF"/>
    <w:rsid w:val="00D83DC1"/>
    <w:rsid w:val="00D978F1"/>
    <w:rsid w:val="00D97BED"/>
    <w:rsid w:val="00DB7B23"/>
    <w:rsid w:val="00DC7D00"/>
    <w:rsid w:val="00DD6E78"/>
    <w:rsid w:val="00DE206C"/>
    <w:rsid w:val="00DE286C"/>
    <w:rsid w:val="00E23E55"/>
    <w:rsid w:val="00E3017E"/>
    <w:rsid w:val="00E40485"/>
    <w:rsid w:val="00E41070"/>
    <w:rsid w:val="00E527AF"/>
    <w:rsid w:val="00E55182"/>
    <w:rsid w:val="00E656F4"/>
    <w:rsid w:val="00E72ABC"/>
    <w:rsid w:val="00E80DE3"/>
    <w:rsid w:val="00E820D2"/>
    <w:rsid w:val="00E91586"/>
    <w:rsid w:val="00E937A6"/>
    <w:rsid w:val="00E9563F"/>
    <w:rsid w:val="00EE0415"/>
    <w:rsid w:val="00F04A44"/>
    <w:rsid w:val="00F138B6"/>
    <w:rsid w:val="00F147EC"/>
    <w:rsid w:val="00F24163"/>
    <w:rsid w:val="00F30F71"/>
    <w:rsid w:val="00F370FC"/>
    <w:rsid w:val="00F62133"/>
    <w:rsid w:val="00F764BF"/>
    <w:rsid w:val="00F77BC1"/>
    <w:rsid w:val="00F80CD9"/>
    <w:rsid w:val="00F83711"/>
    <w:rsid w:val="00F855C5"/>
    <w:rsid w:val="00F87C7D"/>
    <w:rsid w:val="00F9457D"/>
    <w:rsid w:val="00FA2E38"/>
    <w:rsid w:val="00FA5F0D"/>
    <w:rsid w:val="00FB35A4"/>
    <w:rsid w:val="00FC4A12"/>
    <w:rsid w:val="00FD42A2"/>
    <w:rsid w:val="00FE642E"/>
    <w:rsid w:val="00FF0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7920A0-C25F-40EF-8D2E-78898BBAA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3F2A90"/>
    <w:pPr>
      <w:keepNext/>
      <w:spacing w:after="0" w:line="240" w:lineRule="auto"/>
      <w:outlineLvl w:val="0"/>
    </w:pPr>
    <w:rPr>
      <w:rFonts w:ascii="Times New Roman" w:eastAsia="Times New Roman" w:hAnsi="Times New Roman" w:cs="Times New Roman"/>
      <w:sz w:val="32"/>
      <w:szCs w:val="24"/>
      <w:lang w:eastAsia="ru-RU"/>
    </w:rPr>
  </w:style>
  <w:style w:type="paragraph" w:styleId="7">
    <w:name w:val="heading 7"/>
    <w:basedOn w:val="a"/>
    <w:next w:val="a"/>
    <w:link w:val="70"/>
    <w:uiPriority w:val="9"/>
    <w:semiHidden/>
    <w:unhideWhenUsed/>
    <w:qFormat/>
    <w:rsid w:val="003F2A90"/>
    <w:pPr>
      <w:spacing w:before="240" w:after="60" w:line="240" w:lineRule="auto"/>
      <w:outlineLvl w:val="6"/>
    </w:pPr>
    <w:rPr>
      <w:rFonts w:ascii="Calibri" w:eastAsia="Times New Roman" w:hAnsi="Calibri"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F2A90"/>
    <w:rPr>
      <w:rFonts w:ascii="Times New Roman" w:eastAsia="Times New Roman" w:hAnsi="Times New Roman" w:cs="Times New Roman"/>
      <w:sz w:val="32"/>
      <w:szCs w:val="24"/>
      <w:lang w:eastAsia="ru-RU"/>
    </w:rPr>
  </w:style>
  <w:style w:type="character" w:customStyle="1" w:styleId="70">
    <w:name w:val="Заголовок 7 Знак"/>
    <w:basedOn w:val="a0"/>
    <w:link w:val="7"/>
    <w:uiPriority w:val="9"/>
    <w:semiHidden/>
    <w:rsid w:val="003F2A90"/>
    <w:rPr>
      <w:rFonts w:ascii="Calibri" w:eastAsia="Times New Roman" w:hAnsi="Calibri" w:cs="Times New Roman"/>
      <w:sz w:val="24"/>
      <w:szCs w:val="24"/>
      <w:lang w:eastAsia="ru-RU"/>
    </w:rPr>
  </w:style>
  <w:style w:type="numbering" w:customStyle="1" w:styleId="11">
    <w:name w:val="Нет списка1"/>
    <w:next w:val="a2"/>
    <w:uiPriority w:val="99"/>
    <w:semiHidden/>
    <w:unhideWhenUsed/>
    <w:rsid w:val="003F2A90"/>
  </w:style>
  <w:style w:type="paragraph" w:styleId="a3">
    <w:name w:val="footnote text"/>
    <w:basedOn w:val="a"/>
    <w:link w:val="a4"/>
    <w:semiHidden/>
    <w:rsid w:val="003F2A90"/>
    <w:pPr>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basedOn w:val="a0"/>
    <w:link w:val="a3"/>
    <w:semiHidden/>
    <w:rsid w:val="003F2A90"/>
    <w:rPr>
      <w:rFonts w:ascii="Times New Roman" w:eastAsia="Times New Roman" w:hAnsi="Times New Roman" w:cs="Times New Roman"/>
      <w:sz w:val="20"/>
      <w:szCs w:val="20"/>
      <w:lang w:eastAsia="ru-RU"/>
    </w:rPr>
  </w:style>
  <w:style w:type="paragraph" w:styleId="a5">
    <w:name w:val="Title"/>
    <w:basedOn w:val="a"/>
    <w:link w:val="a6"/>
    <w:uiPriority w:val="10"/>
    <w:qFormat/>
    <w:rsid w:val="003F2A90"/>
    <w:pPr>
      <w:spacing w:before="240" w:after="60" w:line="240" w:lineRule="auto"/>
      <w:jc w:val="center"/>
      <w:outlineLvl w:val="0"/>
    </w:pPr>
    <w:rPr>
      <w:rFonts w:ascii="Arial" w:eastAsia="Times New Roman" w:hAnsi="Arial" w:cs="Arial"/>
      <w:b/>
      <w:bCs/>
      <w:kern w:val="28"/>
      <w:sz w:val="32"/>
      <w:szCs w:val="32"/>
      <w:lang w:eastAsia="ru-RU"/>
    </w:rPr>
  </w:style>
  <w:style w:type="character" w:customStyle="1" w:styleId="a6">
    <w:name w:val="Название Знак"/>
    <w:basedOn w:val="a0"/>
    <w:link w:val="a5"/>
    <w:uiPriority w:val="10"/>
    <w:rsid w:val="003F2A90"/>
    <w:rPr>
      <w:rFonts w:ascii="Arial" w:eastAsia="Times New Roman" w:hAnsi="Arial" w:cs="Arial"/>
      <w:b/>
      <w:bCs/>
      <w:kern w:val="28"/>
      <w:sz w:val="32"/>
      <w:szCs w:val="32"/>
      <w:lang w:eastAsia="ru-RU"/>
    </w:rPr>
  </w:style>
  <w:style w:type="paragraph" w:styleId="a7">
    <w:name w:val="header"/>
    <w:basedOn w:val="a"/>
    <w:link w:val="a8"/>
    <w:uiPriority w:val="99"/>
    <w:unhideWhenUsed/>
    <w:rsid w:val="003F2A9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uiPriority w:val="99"/>
    <w:rsid w:val="003F2A90"/>
    <w:rPr>
      <w:rFonts w:ascii="Times New Roman" w:eastAsia="Times New Roman" w:hAnsi="Times New Roman" w:cs="Times New Roman"/>
      <w:sz w:val="24"/>
      <w:szCs w:val="24"/>
      <w:lang w:eastAsia="ru-RU"/>
    </w:rPr>
  </w:style>
  <w:style w:type="paragraph" w:styleId="a9">
    <w:name w:val="footer"/>
    <w:basedOn w:val="a"/>
    <w:link w:val="aa"/>
    <w:uiPriority w:val="99"/>
    <w:unhideWhenUsed/>
    <w:rsid w:val="003F2A90"/>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a">
    <w:name w:val="Нижний колонтитул Знак"/>
    <w:basedOn w:val="a0"/>
    <w:link w:val="a9"/>
    <w:uiPriority w:val="99"/>
    <w:rsid w:val="003F2A90"/>
    <w:rPr>
      <w:rFonts w:ascii="Times New Roman" w:eastAsia="Times New Roman" w:hAnsi="Times New Roman" w:cs="Times New Roman"/>
      <w:sz w:val="24"/>
      <w:szCs w:val="24"/>
      <w:lang w:eastAsia="ru-RU"/>
    </w:rPr>
  </w:style>
  <w:style w:type="paragraph" w:styleId="2">
    <w:name w:val="List 2"/>
    <w:basedOn w:val="a"/>
    <w:rsid w:val="003F2A90"/>
    <w:pPr>
      <w:spacing w:after="0" w:line="240" w:lineRule="auto"/>
      <w:ind w:left="566" w:hanging="283"/>
    </w:pPr>
    <w:rPr>
      <w:rFonts w:ascii="Times New Roman" w:eastAsia="Times New Roman" w:hAnsi="Times New Roman" w:cs="Times New Roman"/>
      <w:sz w:val="24"/>
      <w:szCs w:val="24"/>
      <w:lang w:eastAsia="ru-RU"/>
    </w:rPr>
  </w:style>
  <w:style w:type="character" w:customStyle="1" w:styleId="ab">
    <w:name w:val="Текст выноски Знак"/>
    <w:basedOn w:val="a0"/>
    <w:link w:val="ac"/>
    <w:semiHidden/>
    <w:rsid w:val="003F2A90"/>
    <w:rPr>
      <w:rFonts w:ascii="Tahoma" w:eastAsia="Times New Roman" w:hAnsi="Tahoma" w:cs="Tahoma"/>
      <w:sz w:val="16"/>
      <w:szCs w:val="16"/>
    </w:rPr>
  </w:style>
  <w:style w:type="paragraph" w:styleId="ac">
    <w:name w:val="Balloon Text"/>
    <w:basedOn w:val="a"/>
    <w:link w:val="ab"/>
    <w:semiHidden/>
    <w:rsid w:val="003F2A90"/>
    <w:pPr>
      <w:spacing w:after="0" w:line="240" w:lineRule="auto"/>
    </w:pPr>
    <w:rPr>
      <w:rFonts w:ascii="Tahoma" w:eastAsia="Times New Roman" w:hAnsi="Tahoma" w:cs="Tahoma"/>
      <w:sz w:val="16"/>
      <w:szCs w:val="16"/>
    </w:rPr>
  </w:style>
  <w:style w:type="character" w:customStyle="1" w:styleId="12">
    <w:name w:val="Текст выноски Знак1"/>
    <w:basedOn w:val="a0"/>
    <w:uiPriority w:val="99"/>
    <w:semiHidden/>
    <w:rsid w:val="003F2A90"/>
    <w:rPr>
      <w:rFonts w:ascii="Tahoma" w:hAnsi="Tahoma" w:cs="Tahoma"/>
      <w:sz w:val="16"/>
      <w:szCs w:val="16"/>
    </w:rPr>
  </w:style>
  <w:style w:type="paragraph" w:styleId="ad">
    <w:name w:val="Body Text"/>
    <w:basedOn w:val="a"/>
    <w:link w:val="ae"/>
    <w:rsid w:val="003F2A90"/>
    <w:pPr>
      <w:spacing w:after="120" w:line="240" w:lineRule="auto"/>
    </w:pPr>
    <w:rPr>
      <w:rFonts w:ascii="Times New Roman" w:eastAsia="Calibri" w:hAnsi="Times New Roman" w:cs="Times New Roman"/>
      <w:sz w:val="24"/>
      <w:szCs w:val="24"/>
      <w:lang w:eastAsia="ru-RU"/>
    </w:rPr>
  </w:style>
  <w:style w:type="character" w:customStyle="1" w:styleId="ae">
    <w:name w:val="Основной текст Знак"/>
    <w:basedOn w:val="a0"/>
    <w:link w:val="ad"/>
    <w:rsid w:val="003F2A90"/>
    <w:rPr>
      <w:rFonts w:ascii="Times New Roman" w:eastAsia="Calibri" w:hAnsi="Times New Roman" w:cs="Times New Roman"/>
      <w:sz w:val="24"/>
      <w:szCs w:val="24"/>
      <w:lang w:eastAsia="ru-RU"/>
    </w:rPr>
  </w:style>
  <w:style w:type="paragraph" w:styleId="af">
    <w:name w:val="Normal (Web)"/>
    <w:basedOn w:val="a"/>
    <w:rsid w:val="003F2A9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No Spacing"/>
    <w:link w:val="af1"/>
    <w:uiPriority w:val="1"/>
    <w:qFormat/>
    <w:rsid w:val="003F2A90"/>
    <w:pPr>
      <w:spacing w:after="0" w:line="240" w:lineRule="auto"/>
    </w:pPr>
    <w:rPr>
      <w:rFonts w:ascii="Times New Roman" w:eastAsia="Times New Roman" w:hAnsi="Times New Roman" w:cs="Times New Roman"/>
      <w:sz w:val="24"/>
      <w:szCs w:val="24"/>
      <w:lang w:eastAsia="ru-RU"/>
    </w:rPr>
  </w:style>
  <w:style w:type="character" w:customStyle="1" w:styleId="af1">
    <w:name w:val="Без интервала Знак"/>
    <w:link w:val="af0"/>
    <w:uiPriority w:val="1"/>
    <w:locked/>
    <w:rsid w:val="003F2A90"/>
    <w:rPr>
      <w:rFonts w:ascii="Times New Roman" w:eastAsia="Times New Roman" w:hAnsi="Times New Roman" w:cs="Times New Roman"/>
      <w:sz w:val="24"/>
      <w:szCs w:val="24"/>
      <w:lang w:eastAsia="ru-RU"/>
    </w:rPr>
  </w:style>
  <w:style w:type="table" w:styleId="af2">
    <w:name w:val="Table Grid"/>
    <w:basedOn w:val="a1"/>
    <w:uiPriority w:val="59"/>
    <w:rsid w:val="003F2A9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uiPriority w:val="99"/>
    <w:unhideWhenUsed/>
    <w:rsid w:val="003F2A90"/>
    <w:rPr>
      <w:color w:val="0000FF"/>
      <w:u w:val="single"/>
    </w:rPr>
  </w:style>
  <w:style w:type="paragraph" w:styleId="af4">
    <w:name w:val="List Paragraph"/>
    <w:basedOn w:val="a"/>
    <w:uiPriority w:val="34"/>
    <w:qFormat/>
    <w:rsid w:val="003F2A90"/>
    <w:pPr>
      <w:spacing w:after="200" w:line="276" w:lineRule="auto"/>
      <w:ind w:left="720"/>
      <w:contextualSpacing/>
    </w:pPr>
    <w:rPr>
      <w:rFonts w:ascii="Calibri" w:eastAsia="Calibri" w:hAnsi="Calibri" w:cs="Times New Roman"/>
    </w:rPr>
  </w:style>
  <w:style w:type="character" w:customStyle="1" w:styleId="FontStyle52">
    <w:name w:val="Font Style52"/>
    <w:rsid w:val="003F2A90"/>
    <w:rPr>
      <w:rFonts w:ascii="Times New Roman" w:hAnsi="Times New Roman" w:cs="Times New Roman" w:hint="default"/>
      <w:sz w:val="22"/>
      <w:szCs w:val="22"/>
    </w:rPr>
  </w:style>
  <w:style w:type="paragraph" w:customStyle="1" w:styleId="3">
    <w:name w:val="Заголовок 3+"/>
    <w:basedOn w:val="a"/>
    <w:rsid w:val="003F2A90"/>
    <w:pPr>
      <w:widowControl w:val="0"/>
      <w:overflowPunct w:val="0"/>
      <w:autoSpaceDE w:val="0"/>
      <w:autoSpaceDN w:val="0"/>
      <w:adjustRightInd w:val="0"/>
      <w:spacing w:before="240" w:after="0" w:line="240" w:lineRule="auto"/>
      <w:jc w:val="center"/>
    </w:pPr>
    <w:rPr>
      <w:rFonts w:ascii="Times New Roman" w:eastAsia="Times New Roman" w:hAnsi="Times New Roman" w:cs="Times New Roman"/>
      <w:b/>
      <w:sz w:val="28"/>
      <w:szCs w:val="20"/>
      <w:lang w:eastAsia="ru-RU"/>
    </w:rPr>
  </w:style>
  <w:style w:type="table" w:customStyle="1" w:styleId="41">
    <w:name w:val="Таблица простая 41"/>
    <w:basedOn w:val="a1"/>
    <w:uiPriority w:val="44"/>
    <w:rsid w:val="003F2A90"/>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
    <w:name w:val="Таблица простая 21"/>
    <w:basedOn w:val="a1"/>
    <w:uiPriority w:val="42"/>
    <w:rsid w:val="003F2A90"/>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20">
    <w:name w:val="Основной текст с отступом 2 Знак"/>
    <w:basedOn w:val="a0"/>
    <w:link w:val="22"/>
    <w:uiPriority w:val="99"/>
    <w:semiHidden/>
    <w:rsid w:val="003F2A90"/>
    <w:rPr>
      <w:rFonts w:ascii="Times New Roman" w:eastAsia="Times New Roman" w:hAnsi="Times New Roman" w:cs="Times New Roman"/>
      <w:sz w:val="24"/>
      <w:szCs w:val="24"/>
      <w:lang w:eastAsia="ru-RU"/>
    </w:rPr>
  </w:style>
  <w:style w:type="paragraph" w:styleId="22">
    <w:name w:val="Body Text Indent 2"/>
    <w:basedOn w:val="a"/>
    <w:link w:val="20"/>
    <w:uiPriority w:val="99"/>
    <w:semiHidden/>
    <w:unhideWhenUsed/>
    <w:rsid w:val="003F2A90"/>
    <w:pPr>
      <w:spacing w:after="120" w:line="480" w:lineRule="auto"/>
      <w:ind w:left="283"/>
    </w:pPr>
    <w:rPr>
      <w:rFonts w:ascii="Times New Roman" w:eastAsia="Times New Roman" w:hAnsi="Times New Roman" w:cs="Times New Roman"/>
      <w:sz w:val="24"/>
      <w:szCs w:val="24"/>
      <w:lang w:eastAsia="ru-RU"/>
    </w:rPr>
  </w:style>
  <w:style w:type="character" w:customStyle="1" w:styleId="210">
    <w:name w:val="Основной текст с отступом 2 Знак1"/>
    <w:basedOn w:val="a0"/>
    <w:uiPriority w:val="99"/>
    <w:semiHidden/>
    <w:rsid w:val="003F2A90"/>
  </w:style>
  <w:style w:type="character" w:customStyle="1" w:styleId="af5">
    <w:name w:val="Основной текст с отступом Знак"/>
    <w:basedOn w:val="a0"/>
    <w:link w:val="af6"/>
    <w:uiPriority w:val="99"/>
    <w:semiHidden/>
    <w:rsid w:val="003F2A90"/>
    <w:rPr>
      <w:rFonts w:ascii="Times New Roman" w:eastAsia="Times New Roman" w:hAnsi="Times New Roman" w:cs="Times New Roman"/>
      <w:sz w:val="24"/>
      <w:szCs w:val="24"/>
      <w:lang w:eastAsia="ru-RU"/>
    </w:rPr>
  </w:style>
  <w:style w:type="paragraph" w:styleId="af6">
    <w:name w:val="Body Text Indent"/>
    <w:basedOn w:val="a"/>
    <w:link w:val="af5"/>
    <w:uiPriority w:val="99"/>
    <w:semiHidden/>
    <w:unhideWhenUsed/>
    <w:rsid w:val="003F2A90"/>
    <w:pPr>
      <w:spacing w:after="120" w:line="240" w:lineRule="auto"/>
      <w:ind w:left="283"/>
    </w:pPr>
    <w:rPr>
      <w:rFonts w:ascii="Times New Roman" w:eastAsia="Times New Roman" w:hAnsi="Times New Roman" w:cs="Times New Roman"/>
      <w:sz w:val="24"/>
      <w:szCs w:val="24"/>
      <w:lang w:eastAsia="ru-RU"/>
    </w:rPr>
  </w:style>
  <w:style w:type="character" w:customStyle="1" w:styleId="13">
    <w:name w:val="Основной текст с отступом Знак1"/>
    <w:basedOn w:val="a0"/>
    <w:uiPriority w:val="99"/>
    <w:semiHidden/>
    <w:rsid w:val="003F2A90"/>
  </w:style>
  <w:style w:type="character" w:customStyle="1" w:styleId="30">
    <w:name w:val="Основной текст с отступом 3 Знак"/>
    <w:basedOn w:val="a0"/>
    <w:link w:val="31"/>
    <w:uiPriority w:val="99"/>
    <w:semiHidden/>
    <w:rsid w:val="003F2A90"/>
    <w:rPr>
      <w:rFonts w:ascii="Times New Roman" w:eastAsia="Times New Roman" w:hAnsi="Times New Roman" w:cs="Times New Roman"/>
      <w:sz w:val="16"/>
      <w:szCs w:val="16"/>
      <w:lang w:eastAsia="ru-RU"/>
    </w:rPr>
  </w:style>
  <w:style w:type="paragraph" w:styleId="31">
    <w:name w:val="Body Text Indent 3"/>
    <w:basedOn w:val="a"/>
    <w:link w:val="30"/>
    <w:uiPriority w:val="99"/>
    <w:semiHidden/>
    <w:unhideWhenUsed/>
    <w:rsid w:val="003F2A90"/>
    <w:pPr>
      <w:spacing w:after="120" w:line="240" w:lineRule="auto"/>
      <w:ind w:left="283"/>
    </w:pPr>
    <w:rPr>
      <w:rFonts w:ascii="Times New Roman" w:eastAsia="Times New Roman" w:hAnsi="Times New Roman" w:cs="Times New Roman"/>
      <w:sz w:val="16"/>
      <w:szCs w:val="16"/>
      <w:lang w:eastAsia="ru-RU"/>
    </w:rPr>
  </w:style>
  <w:style w:type="character" w:customStyle="1" w:styleId="310">
    <w:name w:val="Основной текст с отступом 3 Знак1"/>
    <w:basedOn w:val="a0"/>
    <w:uiPriority w:val="99"/>
    <w:semiHidden/>
    <w:rsid w:val="003F2A90"/>
    <w:rPr>
      <w:sz w:val="16"/>
      <w:szCs w:val="16"/>
    </w:rPr>
  </w:style>
  <w:style w:type="paragraph" w:customStyle="1" w:styleId="Style3">
    <w:name w:val="Style3"/>
    <w:basedOn w:val="a"/>
    <w:rsid w:val="003F2A90"/>
    <w:pPr>
      <w:widowControl w:val="0"/>
      <w:suppressAutoHyphens/>
      <w:spacing w:after="0" w:line="264" w:lineRule="exact"/>
      <w:jc w:val="both"/>
    </w:pPr>
    <w:rPr>
      <w:rFonts w:ascii="Century Gothic" w:eastAsia="Calibri" w:hAnsi="Century Gothic" w:cs="Calibri"/>
      <w:lang w:eastAsia="ar-SA"/>
    </w:rPr>
  </w:style>
  <w:style w:type="character" w:customStyle="1" w:styleId="FontStyle28">
    <w:name w:val="Font Style28"/>
    <w:rsid w:val="003F2A90"/>
    <w:rPr>
      <w:rFonts w:ascii="Arial" w:hAnsi="Arial" w:cs="Arial" w:hint="default"/>
      <w:sz w:val="20"/>
      <w:szCs w:val="20"/>
    </w:rPr>
  </w:style>
  <w:style w:type="character" w:customStyle="1" w:styleId="23">
    <w:name w:val="Основной текст (2)_"/>
    <w:link w:val="24"/>
    <w:locked/>
    <w:rsid w:val="003F2A90"/>
    <w:rPr>
      <w:shd w:val="clear" w:color="auto" w:fill="FFFFFF"/>
    </w:rPr>
  </w:style>
  <w:style w:type="paragraph" w:customStyle="1" w:styleId="24">
    <w:name w:val="Основной текст (2)"/>
    <w:basedOn w:val="a"/>
    <w:link w:val="23"/>
    <w:rsid w:val="003F2A90"/>
    <w:pPr>
      <w:shd w:val="clear" w:color="auto" w:fill="FFFFFF"/>
      <w:spacing w:after="120" w:line="211" w:lineRule="exact"/>
      <w:ind w:hanging="560"/>
    </w:pPr>
  </w:style>
  <w:style w:type="character" w:styleId="af7">
    <w:name w:val="Emphasis"/>
    <w:qFormat/>
    <w:rsid w:val="003F2A90"/>
    <w:rPr>
      <w:rFonts w:ascii="Times New Roman" w:hAnsi="Times New Roman" w:cs="Times New Roman" w:hint="default"/>
      <w:b/>
      <w:bCs/>
      <w:i/>
      <w:iCs/>
    </w:rPr>
  </w:style>
  <w:style w:type="character" w:customStyle="1" w:styleId="url1">
    <w:name w:val="url1"/>
    <w:rsid w:val="003F2A90"/>
  </w:style>
  <w:style w:type="character" w:customStyle="1" w:styleId="af8">
    <w:name w:val="Текст концевой сноски Знак"/>
    <w:basedOn w:val="a0"/>
    <w:link w:val="af9"/>
    <w:uiPriority w:val="99"/>
    <w:semiHidden/>
    <w:rsid w:val="003F2A90"/>
    <w:rPr>
      <w:rFonts w:ascii="Times New Roman" w:eastAsia="Times New Roman" w:hAnsi="Times New Roman" w:cs="Times New Roman"/>
      <w:sz w:val="20"/>
      <w:szCs w:val="20"/>
      <w:lang w:eastAsia="ru-RU"/>
    </w:rPr>
  </w:style>
  <w:style w:type="paragraph" w:styleId="af9">
    <w:name w:val="endnote text"/>
    <w:basedOn w:val="a"/>
    <w:link w:val="af8"/>
    <w:uiPriority w:val="99"/>
    <w:semiHidden/>
    <w:unhideWhenUsed/>
    <w:rsid w:val="003F2A90"/>
    <w:pPr>
      <w:spacing w:after="0" w:line="240" w:lineRule="auto"/>
    </w:pPr>
    <w:rPr>
      <w:rFonts w:ascii="Times New Roman" w:eastAsia="Times New Roman" w:hAnsi="Times New Roman" w:cs="Times New Roman"/>
      <w:sz w:val="20"/>
      <w:szCs w:val="20"/>
      <w:lang w:eastAsia="ru-RU"/>
    </w:rPr>
  </w:style>
  <w:style w:type="character" w:customStyle="1" w:styleId="14">
    <w:name w:val="Текст концевой сноски Знак1"/>
    <w:basedOn w:val="a0"/>
    <w:uiPriority w:val="99"/>
    <w:semiHidden/>
    <w:rsid w:val="003F2A90"/>
    <w:rPr>
      <w:sz w:val="20"/>
      <w:szCs w:val="20"/>
    </w:rPr>
  </w:style>
  <w:style w:type="table" w:customStyle="1" w:styleId="32">
    <w:name w:val="Сетка таблицы3"/>
    <w:basedOn w:val="a1"/>
    <w:next w:val="af2"/>
    <w:uiPriority w:val="59"/>
    <w:rsid w:val="00741D0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4531</TotalTime>
  <Pages>17</Pages>
  <Words>4471</Words>
  <Characters>25485</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29897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Индира Миннибаева</dc:creator>
  <cp:keywords/>
  <dc:description/>
  <cp:lastModifiedBy>Индира Миннибаева</cp:lastModifiedBy>
  <cp:revision>146</cp:revision>
  <cp:lastPrinted>2020-09-12T06:48:00Z</cp:lastPrinted>
  <dcterms:created xsi:type="dcterms:W3CDTF">2020-09-07T17:13:00Z</dcterms:created>
  <dcterms:modified xsi:type="dcterms:W3CDTF">2022-02-17T18:50:00Z</dcterms:modified>
</cp:coreProperties>
</file>